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B24CFF" w:rsidRDefault="0053005C" w:rsidP="004348AF">
      <w:pPr>
        <w:spacing w:before="120" w:after="0"/>
        <w:ind w:left="4820" w:hanging="142"/>
        <w:jc w:val="center"/>
        <w:rPr>
          <w:bCs/>
          <w:spacing w:val="20"/>
        </w:rPr>
      </w:pPr>
      <w:bookmarkStart w:id="0" w:name="_Toc234064287"/>
      <w:bookmarkStart w:id="1" w:name="_Toc234826667"/>
      <w:r>
        <w:rPr>
          <w:bCs/>
          <w:spacing w:val="20"/>
        </w:rPr>
        <w:t>У</w:t>
      </w:r>
      <w:r w:rsidR="00DA2377" w:rsidRPr="001A54ED">
        <w:rPr>
          <w:bCs/>
          <w:spacing w:val="20"/>
        </w:rPr>
        <w:t>тверждаю</w:t>
      </w:r>
      <w:r w:rsidR="00DA2377" w:rsidRPr="00B24CFF">
        <w:rPr>
          <w:bCs/>
          <w:spacing w:val="20"/>
        </w:rPr>
        <w:t>:</w:t>
      </w:r>
    </w:p>
    <w:p w:rsidR="009E5CEF" w:rsidRDefault="009E5CEF" w:rsidP="004348AF">
      <w:pPr>
        <w:spacing w:before="120" w:after="0"/>
        <w:ind w:left="4820" w:hanging="142"/>
        <w:jc w:val="center"/>
        <w:rPr>
          <w:bCs/>
          <w:spacing w:val="20"/>
        </w:rPr>
      </w:pPr>
      <w:r>
        <w:rPr>
          <w:bCs/>
          <w:spacing w:val="20"/>
        </w:rPr>
        <w:t>д</w:t>
      </w:r>
      <w:r w:rsidR="00633E50" w:rsidRPr="00633E50">
        <w:rPr>
          <w:bCs/>
          <w:spacing w:val="20"/>
        </w:rPr>
        <w:t>иректор</w:t>
      </w:r>
      <w:r>
        <w:rPr>
          <w:bCs/>
          <w:spacing w:val="20"/>
        </w:rPr>
        <w:t xml:space="preserve"> </w:t>
      </w:r>
      <w:r w:rsidR="00633E50">
        <w:rPr>
          <w:bCs/>
          <w:spacing w:val="20"/>
        </w:rPr>
        <w:t xml:space="preserve">ТФОМС </w:t>
      </w:r>
    </w:p>
    <w:p w:rsidR="00DA2377" w:rsidRPr="001A54ED" w:rsidRDefault="00DA2377" w:rsidP="004348AF">
      <w:pPr>
        <w:spacing w:before="120" w:after="0"/>
        <w:ind w:left="4820" w:hanging="142"/>
        <w:jc w:val="center"/>
        <w:rPr>
          <w:bCs/>
          <w:spacing w:val="20"/>
        </w:rPr>
      </w:pPr>
      <w:r w:rsidRPr="001A54ED">
        <w:rPr>
          <w:bCs/>
          <w:spacing w:val="20"/>
        </w:rPr>
        <w:t>Ярославской области</w:t>
      </w:r>
    </w:p>
    <w:p w:rsidR="00DA2377" w:rsidRPr="001A54ED" w:rsidRDefault="008E5164" w:rsidP="004348AF">
      <w:pPr>
        <w:spacing w:before="120" w:after="0"/>
        <w:ind w:left="4820" w:hanging="142"/>
        <w:jc w:val="center"/>
        <w:rPr>
          <w:bCs/>
          <w:spacing w:val="20"/>
        </w:rPr>
      </w:pPr>
      <w:r>
        <w:rPr>
          <w:bCs/>
          <w:spacing w:val="20"/>
        </w:rPr>
        <w:t>А</w:t>
      </w:r>
      <w:r w:rsidR="0044326B">
        <w:rPr>
          <w:bCs/>
          <w:spacing w:val="20"/>
        </w:rPr>
        <w:t>.</w:t>
      </w:r>
      <w:r>
        <w:rPr>
          <w:bCs/>
          <w:spacing w:val="20"/>
        </w:rPr>
        <w:t>Ф</w:t>
      </w:r>
      <w:r w:rsidR="0044326B">
        <w:rPr>
          <w:bCs/>
          <w:spacing w:val="20"/>
        </w:rPr>
        <w:t xml:space="preserve">. </w:t>
      </w:r>
      <w:proofErr w:type="spellStart"/>
      <w:r>
        <w:rPr>
          <w:bCs/>
          <w:spacing w:val="20"/>
        </w:rPr>
        <w:t>Кокин</w:t>
      </w:r>
      <w:proofErr w:type="spellEnd"/>
    </w:p>
    <w:p w:rsidR="00DA2377" w:rsidRPr="001A54ED" w:rsidRDefault="00DA2377" w:rsidP="0044326B">
      <w:pPr>
        <w:spacing w:before="120" w:after="0"/>
        <w:ind w:left="1978" w:firstLine="2700"/>
        <w:jc w:val="center"/>
        <w:rPr>
          <w:bCs/>
          <w:spacing w:val="20"/>
        </w:rPr>
      </w:pPr>
      <w:r w:rsidRPr="001A54ED">
        <w:rPr>
          <w:bCs/>
          <w:spacing w:val="20"/>
        </w:rPr>
        <w:t>__________________</w:t>
      </w:r>
    </w:p>
    <w:p w:rsidR="00DA2377" w:rsidRPr="001A54ED" w:rsidRDefault="0044326B" w:rsidP="00DA2377">
      <w:pPr>
        <w:spacing w:before="120" w:after="0"/>
        <w:ind w:firstLine="3686"/>
        <w:jc w:val="center"/>
        <w:rPr>
          <w:bCs/>
          <w:spacing w:val="20"/>
        </w:rPr>
      </w:pPr>
      <w:r>
        <w:rPr>
          <w:bCs/>
          <w:spacing w:val="20"/>
        </w:rPr>
        <w:t xml:space="preserve">            </w:t>
      </w:r>
      <w:r w:rsidR="00DA2377" w:rsidRPr="001A54ED">
        <w:rPr>
          <w:bCs/>
          <w:spacing w:val="20"/>
        </w:rPr>
        <w:t>«</w:t>
      </w:r>
      <w:r w:rsidR="00573327">
        <w:rPr>
          <w:bCs/>
          <w:spacing w:val="20"/>
        </w:rPr>
        <w:t xml:space="preserve"> </w:t>
      </w:r>
      <w:r w:rsidR="00FE5105">
        <w:rPr>
          <w:bCs/>
          <w:spacing w:val="20"/>
        </w:rPr>
        <w:t xml:space="preserve">  </w:t>
      </w:r>
      <w:r w:rsidR="00573327">
        <w:rPr>
          <w:bCs/>
          <w:spacing w:val="20"/>
        </w:rPr>
        <w:t xml:space="preserve"> </w:t>
      </w:r>
      <w:r w:rsidR="00DA2377" w:rsidRPr="001A54ED">
        <w:rPr>
          <w:bCs/>
          <w:spacing w:val="20"/>
        </w:rPr>
        <w:t>»</w:t>
      </w:r>
      <w:r w:rsidR="00FE5105">
        <w:rPr>
          <w:bCs/>
          <w:spacing w:val="20"/>
        </w:rPr>
        <w:t xml:space="preserve"> </w:t>
      </w:r>
      <w:r w:rsidR="00CC37F2">
        <w:rPr>
          <w:bCs/>
          <w:spacing w:val="20"/>
        </w:rPr>
        <w:t>августа</w:t>
      </w:r>
      <w:r w:rsidR="00DA2377" w:rsidRPr="001A54ED">
        <w:rPr>
          <w:bCs/>
          <w:spacing w:val="20"/>
        </w:rPr>
        <w:t xml:space="preserve"> 201</w:t>
      </w:r>
      <w:r w:rsidR="00FE5105">
        <w:rPr>
          <w:bCs/>
          <w:spacing w:val="20"/>
        </w:rPr>
        <w:t>8</w:t>
      </w:r>
      <w:r w:rsidR="00DA2377" w:rsidRPr="001A54ED">
        <w:rPr>
          <w:bCs/>
          <w:spacing w:val="20"/>
        </w:rPr>
        <w:t>г.</w:t>
      </w:r>
    </w:p>
    <w:p w:rsidR="00DA237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67447E" w:rsidRDefault="00DA2377" w:rsidP="00DA2377">
      <w:pPr>
        <w:spacing w:before="1200" w:after="0"/>
        <w:ind w:firstLine="0"/>
        <w:jc w:val="center"/>
        <w:rPr>
          <w:lang w:eastAsia="ar-SA"/>
        </w:rPr>
      </w:pPr>
      <w:r>
        <w:rPr>
          <w:lang w:eastAsia="ar-SA"/>
        </w:rPr>
        <w:t>Версия 1.</w:t>
      </w:r>
      <w:r w:rsidR="00502E42">
        <w:rPr>
          <w:lang w:eastAsia="ar-SA"/>
        </w:rPr>
        <w:t>7</w:t>
      </w:r>
      <w:r w:rsidR="00E43DDC">
        <w:rPr>
          <w:lang w:eastAsia="ar-SA"/>
        </w:rPr>
        <w:t>1</w:t>
      </w:r>
    </w:p>
    <w:p w:rsidR="00DA2377" w:rsidRPr="001A54ED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>
        <w:rPr>
          <w:b/>
          <w:lang w:eastAsia="ar-SA"/>
        </w:rPr>
        <w:t>Ярославль 201</w:t>
      </w:r>
      <w:r w:rsidR="00FE5105">
        <w:rPr>
          <w:b/>
          <w:lang w:eastAsia="ar-SA"/>
        </w:rPr>
        <w:t>8</w:t>
      </w:r>
    </w:p>
    <w:p w:rsidR="00DB3F7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E93856" w:rsidRPr="00B951BB" w:rsidRDefault="00E93856" w:rsidP="00DE50B0">
      <w:pPr>
        <w:spacing w:before="1200" w:after="0"/>
        <w:ind w:firstLine="0"/>
        <w:jc w:val="left"/>
        <w:rPr>
          <w:b/>
          <w:lang w:eastAsia="ar-SA"/>
        </w:rPr>
        <w:sectPr w:rsidR="00E93856" w:rsidRPr="00B951BB" w:rsidSect="0021483B">
          <w:headerReference w:type="default" r:id="rId9"/>
          <w:footerReference w:type="default" r:id="rId10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DB3F77" w:rsidRPr="001A54ED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1A54ED">
        <w:rPr>
          <w:spacing w:val="26"/>
          <w:sz w:val="28"/>
          <w:szCs w:val="28"/>
        </w:rPr>
        <w:lastRenderedPageBreak/>
        <w:t>Содержание</w:t>
      </w:r>
    </w:p>
    <w:p w:rsidR="00F853FA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sz w:val="24"/>
          <w:szCs w:val="24"/>
        </w:rPr>
        <w:fldChar w:fldCharType="begin"/>
      </w:r>
      <w:r w:rsidR="00DB3F77" w:rsidRPr="004A2497">
        <w:rPr>
          <w:sz w:val="24"/>
          <w:szCs w:val="24"/>
        </w:rPr>
        <w:instrText xml:space="preserve"> TOC \o "1-3" </w:instrText>
      </w:r>
      <w:r w:rsidRPr="004A2497">
        <w:rPr>
          <w:sz w:val="24"/>
          <w:szCs w:val="24"/>
        </w:rPr>
        <w:fldChar w:fldCharType="separate"/>
      </w:r>
      <w:r w:rsidR="00F853FA">
        <w:rPr>
          <w:noProof/>
        </w:rPr>
        <w:t>Введение</w:t>
      </w:r>
      <w:r w:rsidR="00F853FA">
        <w:rPr>
          <w:noProof/>
        </w:rPr>
        <w:tab/>
      </w:r>
      <w:r w:rsidR="00F853FA">
        <w:rPr>
          <w:noProof/>
        </w:rPr>
        <w:fldChar w:fldCharType="begin"/>
      </w:r>
      <w:r w:rsidR="00F853FA">
        <w:rPr>
          <w:noProof/>
        </w:rPr>
        <w:instrText xml:space="preserve"> PAGEREF _Toc521413091 \h </w:instrText>
      </w:r>
      <w:r w:rsidR="00F853FA">
        <w:rPr>
          <w:noProof/>
        </w:rPr>
      </w:r>
      <w:r w:rsidR="00F853FA">
        <w:rPr>
          <w:noProof/>
        </w:rPr>
        <w:fldChar w:fldCharType="separate"/>
      </w:r>
      <w:r w:rsidR="00CC37F2">
        <w:rPr>
          <w:noProof/>
        </w:rPr>
        <w:t>5</w:t>
      </w:r>
      <w:r w:rsidR="00F853FA">
        <w:rPr>
          <w:noProof/>
        </w:rPr>
        <w:fldChar w:fldCharType="end"/>
      </w:r>
    </w:p>
    <w:p w:rsidR="00F853FA" w:rsidRDefault="00F853FA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_Toc521413092 \h </w:instrText>
      </w:r>
      <w:r>
        <w:rPr>
          <w:noProof/>
        </w:rPr>
      </w:r>
      <w:r>
        <w:rPr>
          <w:noProof/>
        </w:rPr>
        <w:fldChar w:fldCharType="separate"/>
      </w:r>
      <w:r w:rsidR="00CC37F2">
        <w:rPr>
          <w:noProof/>
        </w:rPr>
        <w:t>6</w:t>
      </w:r>
      <w:r>
        <w:rPr>
          <w:noProof/>
        </w:rPr>
        <w:fldChar w:fldCharType="end"/>
      </w:r>
    </w:p>
    <w:p w:rsidR="00F853FA" w:rsidRDefault="00F853FA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Справочники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_Toc521413093 \h </w:instrText>
      </w:r>
      <w:r>
        <w:rPr>
          <w:noProof/>
        </w:rPr>
      </w:r>
      <w:r>
        <w:rPr>
          <w:noProof/>
        </w:rPr>
        <w:fldChar w:fldCharType="separate"/>
      </w:r>
      <w:r w:rsidR="00CC37F2">
        <w:rPr>
          <w:noProof/>
        </w:rPr>
        <w:t>7</w:t>
      </w:r>
      <w:r>
        <w:rPr>
          <w:noProof/>
        </w:rPr>
        <w:fldChar w:fldCharType="end"/>
      </w:r>
    </w:p>
    <w:p w:rsidR="00F853FA" w:rsidRDefault="00F853FA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_Toc521413094 \h </w:instrText>
      </w:r>
      <w:r>
        <w:rPr>
          <w:noProof/>
        </w:rPr>
      </w:r>
      <w:r>
        <w:rPr>
          <w:noProof/>
        </w:rPr>
        <w:fldChar w:fldCharType="separate"/>
      </w:r>
      <w:r w:rsidR="00CC37F2">
        <w:rPr>
          <w:noProof/>
        </w:rPr>
        <w:t>10</w:t>
      </w:r>
      <w:r>
        <w:rPr>
          <w:noProof/>
        </w:rPr>
        <w:fldChar w:fldCharType="end"/>
      </w:r>
    </w:p>
    <w:p w:rsidR="00F853FA" w:rsidRDefault="00F853FA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_Toc521413095 \h </w:instrText>
      </w:r>
      <w:r>
        <w:rPr>
          <w:noProof/>
        </w:rPr>
      </w:r>
      <w:r>
        <w:rPr>
          <w:noProof/>
        </w:rPr>
        <w:fldChar w:fldCharType="separate"/>
      </w:r>
      <w:r w:rsidR="00CC37F2">
        <w:rPr>
          <w:noProof/>
        </w:rPr>
        <w:t>14</w:t>
      </w:r>
      <w:r>
        <w:rPr>
          <w:noProof/>
        </w:rPr>
        <w:fldChar w:fldCharType="end"/>
      </w:r>
    </w:p>
    <w:p w:rsidR="00F853FA" w:rsidRDefault="00F853FA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_Toc521413096 \h </w:instrText>
      </w:r>
      <w:r>
        <w:rPr>
          <w:noProof/>
        </w:rPr>
      </w:r>
      <w:r>
        <w:rPr>
          <w:noProof/>
        </w:rPr>
        <w:fldChar w:fldCharType="separate"/>
      </w:r>
      <w:r w:rsidR="00CC37F2">
        <w:rPr>
          <w:noProof/>
        </w:rPr>
        <w:t>15</w:t>
      </w:r>
      <w:r>
        <w:rPr>
          <w:noProof/>
        </w:rP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Справочник поставщиков (МО). (1).</w:t>
      </w:r>
      <w:r>
        <w:tab/>
      </w:r>
      <w:r>
        <w:fldChar w:fldCharType="begin"/>
      </w:r>
      <w:r>
        <w:instrText xml:space="preserve"> PAGEREF _Toc521413097 \h </w:instrText>
      </w:r>
      <w:r>
        <w:fldChar w:fldCharType="separate"/>
      </w:r>
      <w:r w:rsidR="00CC37F2">
        <w:t>15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Справочник отделений МО.</w:t>
      </w:r>
      <w:r>
        <w:tab/>
      </w:r>
      <w:r>
        <w:fldChar w:fldCharType="begin"/>
      </w:r>
      <w:r>
        <w:instrText xml:space="preserve"> PAGEREF _Toc521413098 \h </w:instrText>
      </w:r>
      <w:r>
        <w:fldChar w:fldCharType="separate"/>
      </w:r>
      <w:r w:rsidR="00CC37F2">
        <w:t>16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Справочник структурных подразделений МО.</w:t>
      </w:r>
      <w:r>
        <w:tab/>
      </w:r>
      <w:r>
        <w:fldChar w:fldCharType="begin"/>
      </w:r>
      <w:r>
        <w:instrText xml:space="preserve"> PAGEREF _Toc521413099 \h </w:instrText>
      </w:r>
      <w:r>
        <w:fldChar w:fldCharType="separate"/>
      </w:r>
      <w:r w:rsidR="00CC37F2">
        <w:t>17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Справочник исполнителей платежа (СМО).  (2)</w:t>
      </w:r>
      <w:r>
        <w:tab/>
      </w:r>
      <w:r>
        <w:fldChar w:fldCharType="begin"/>
      </w:r>
      <w:r>
        <w:instrText xml:space="preserve"> PAGEREF _Toc521413100 \h </w:instrText>
      </w:r>
      <w:r>
        <w:fldChar w:fldCharType="separate"/>
      </w:r>
      <w:r w:rsidR="00CC37F2">
        <w:t>17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Типы документов (3)</w:t>
      </w:r>
      <w:r>
        <w:tab/>
      </w:r>
      <w:r>
        <w:fldChar w:fldCharType="begin"/>
      </w:r>
      <w:r>
        <w:instrText xml:space="preserve"> PAGEREF _Toc521413101 \h </w:instrText>
      </w:r>
      <w:r>
        <w:fldChar w:fldCharType="separate"/>
      </w:r>
      <w:r w:rsidR="00CC37F2">
        <w:t>18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Социальные категории пациентов (4)</w:t>
      </w:r>
      <w:r>
        <w:tab/>
      </w:r>
      <w:r>
        <w:fldChar w:fldCharType="begin"/>
      </w:r>
      <w:r>
        <w:instrText xml:space="preserve"> PAGEREF _Toc521413102 \h </w:instrText>
      </w:r>
      <w:r>
        <w:fldChar w:fldCharType="separate"/>
      </w:r>
      <w:r w:rsidR="00CC37F2">
        <w:t>18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Регионы (5)</w:t>
      </w:r>
      <w:r>
        <w:tab/>
      </w:r>
      <w:r>
        <w:fldChar w:fldCharType="begin"/>
      </w:r>
      <w:r>
        <w:instrText xml:space="preserve"> PAGEREF _Toc521413103 \h </w:instrText>
      </w:r>
      <w:r>
        <w:fldChar w:fldCharType="separate"/>
      </w:r>
      <w:r w:rsidR="00CC37F2">
        <w:t>19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Специальности (9)</w:t>
      </w:r>
      <w:r>
        <w:tab/>
      </w:r>
      <w:r>
        <w:fldChar w:fldCharType="begin"/>
      </w:r>
      <w:r>
        <w:instrText xml:space="preserve"> PAGEREF _Toc521413104 \h </w:instrText>
      </w:r>
      <w:r>
        <w:fldChar w:fldCharType="separate"/>
      </w:r>
      <w:r w:rsidR="00CC37F2">
        <w:t>19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Результаты лечения (10)</w:t>
      </w:r>
      <w:r>
        <w:tab/>
      </w:r>
      <w:r>
        <w:fldChar w:fldCharType="begin"/>
      </w:r>
      <w:r>
        <w:instrText xml:space="preserve"> PAGEREF _Toc521413105 \h </w:instrText>
      </w:r>
      <w:r>
        <w:fldChar w:fldCharType="separate"/>
      </w:r>
      <w:r w:rsidR="00CC37F2">
        <w:t>21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10.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Исходы заболеваний (V012 без СМП) (91)</w:t>
      </w:r>
      <w:r>
        <w:tab/>
      </w:r>
      <w:r>
        <w:fldChar w:fldCharType="begin"/>
      </w:r>
      <w:r>
        <w:instrText xml:space="preserve"> PAGEREF _Toc521413106 \h </w:instrText>
      </w:r>
      <w:r>
        <w:fldChar w:fldCharType="separate"/>
      </w:r>
      <w:r w:rsidR="00CC37F2">
        <w:t>21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11.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Место обращения - посещения (92)</w:t>
      </w:r>
      <w:r>
        <w:tab/>
      </w:r>
      <w:r>
        <w:fldChar w:fldCharType="begin"/>
      </w:r>
      <w:r>
        <w:instrText xml:space="preserve"> PAGEREF _Toc521413107 \h </w:instrText>
      </w:r>
      <w:r>
        <w:fldChar w:fldCharType="separate"/>
      </w:r>
      <w:r w:rsidR="00CC37F2">
        <w:t>21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12.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Тип лечения (93)</w:t>
      </w:r>
      <w:r>
        <w:tab/>
      </w:r>
      <w:r>
        <w:fldChar w:fldCharType="begin"/>
      </w:r>
      <w:r>
        <w:instrText xml:space="preserve"> PAGEREF _Toc521413108 \h </w:instrText>
      </w:r>
      <w:r>
        <w:fldChar w:fldCharType="separate"/>
      </w:r>
      <w:r w:rsidR="00CC37F2">
        <w:t>21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13.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Поводы посещения в поликлинике (11)</w:t>
      </w:r>
      <w:r>
        <w:tab/>
      </w:r>
      <w:r>
        <w:fldChar w:fldCharType="begin"/>
      </w:r>
      <w:r>
        <w:instrText xml:space="preserve"> PAGEREF _Toc521413109 \h </w:instrText>
      </w:r>
      <w:r>
        <w:fldChar w:fldCharType="separate"/>
      </w:r>
      <w:r w:rsidR="00CC37F2">
        <w:t>22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rPr>
          <w:color w:val="0033CC"/>
        </w:rPr>
        <w:t>14.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rPr>
          <w:color w:val="0033CC"/>
        </w:rPr>
        <w:t>Справочник цель посещения (108)</w:t>
      </w:r>
      <w:r>
        <w:tab/>
      </w:r>
      <w:r>
        <w:fldChar w:fldCharType="begin"/>
      </w:r>
      <w:r>
        <w:instrText xml:space="preserve"> PAGEREF _Toc521413110 \h </w:instrText>
      </w:r>
      <w:r>
        <w:fldChar w:fldCharType="separate"/>
      </w:r>
      <w:r w:rsidR="00CC37F2">
        <w:t>22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15.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Типы диагнозов (12)</w:t>
      </w:r>
      <w:r>
        <w:tab/>
      </w:r>
      <w:r>
        <w:fldChar w:fldCharType="begin"/>
      </w:r>
      <w:r>
        <w:instrText xml:space="preserve"> PAGEREF _Toc521413111 \h </w:instrText>
      </w:r>
      <w:r>
        <w:fldChar w:fldCharType="separate"/>
      </w:r>
      <w:r w:rsidR="00CC37F2">
        <w:t>22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16.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Диагнозы МКБ10  (5</w:t>
      </w:r>
      <w:r w:rsidRPr="00F853FA">
        <w:t>6</w:t>
      </w:r>
      <w:r w:rsidRPr="00931EF0">
        <w:t>)</w:t>
      </w:r>
      <w:r>
        <w:tab/>
      </w:r>
      <w:r>
        <w:fldChar w:fldCharType="begin"/>
      </w:r>
      <w:r>
        <w:instrText xml:space="preserve"> PAGEREF _Toc521413112 \h </w:instrText>
      </w:r>
      <w:r>
        <w:fldChar w:fldCharType="separate"/>
      </w:r>
      <w:r w:rsidR="00CC37F2">
        <w:t>23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17.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Типы травм (13)</w:t>
      </w:r>
      <w:r>
        <w:tab/>
      </w:r>
      <w:r>
        <w:fldChar w:fldCharType="begin"/>
      </w:r>
      <w:r>
        <w:instrText xml:space="preserve"> PAGEREF _Toc521413113 \h </w:instrText>
      </w:r>
      <w:r>
        <w:fldChar w:fldCharType="separate"/>
      </w:r>
      <w:r w:rsidR="00CC37F2">
        <w:t>23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18.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Простые и сложные медицинские услуги (87, 32)</w:t>
      </w:r>
      <w:r>
        <w:tab/>
      </w:r>
      <w:r>
        <w:fldChar w:fldCharType="begin"/>
      </w:r>
      <w:r>
        <w:instrText xml:space="preserve"> PAGEREF _Toc521413114 \h </w:instrText>
      </w:r>
      <w:r>
        <w:fldChar w:fldCharType="separate"/>
      </w:r>
      <w:r w:rsidR="00CC37F2">
        <w:t>23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19.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Группы анализов (17)</w:t>
      </w:r>
      <w:r>
        <w:tab/>
      </w:r>
      <w:r>
        <w:fldChar w:fldCharType="begin"/>
      </w:r>
      <w:r>
        <w:instrText xml:space="preserve"> PAGEREF _Toc521413115 \h </w:instrText>
      </w:r>
      <w:r>
        <w:fldChar w:fldCharType="separate"/>
      </w:r>
      <w:r w:rsidR="00CC37F2">
        <w:t>25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20.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Справочник состояний диспансерного наблюдения (15)</w:t>
      </w:r>
      <w:r>
        <w:tab/>
      </w:r>
      <w:r>
        <w:fldChar w:fldCharType="begin"/>
      </w:r>
      <w:r>
        <w:instrText xml:space="preserve"> PAGEREF _Toc521413116 \h </w:instrText>
      </w:r>
      <w:r>
        <w:fldChar w:fldCharType="separate"/>
      </w:r>
      <w:r w:rsidR="00CC37F2">
        <w:t>25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21.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Тип диспансеризации (95)</w:t>
      </w:r>
      <w:r>
        <w:tab/>
      </w:r>
      <w:r>
        <w:fldChar w:fldCharType="begin"/>
      </w:r>
      <w:r>
        <w:instrText xml:space="preserve"> PAGEREF _Toc521413117 \h </w:instrText>
      </w:r>
      <w:r>
        <w:fldChar w:fldCharType="separate"/>
      </w:r>
      <w:r w:rsidR="00CC37F2">
        <w:t>25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22.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Результат диспансеризации (V017) (96)</w:t>
      </w:r>
      <w:r>
        <w:tab/>
      </w:r>
      <w:r>
        <w:fldChar w:fldCharType="begin"/>
      </w:r>
      <w:r>
        <w:instrText xml:space="preserve"> PAGEREF _Toc521413118 \h </w:instrText>
      </w:r>
      <w:r>
        <w:fldChar w:fldCharType="separate"/>
      </w:r>
      <w:r w:rsidR="00CC37F2">
        <w:t>26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23.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rPr>
          <w:color w:val="0033CC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r>
        <w:tab/>
      </w:r>
      <w:r>
        <w:fldChar w:fldCharType="begin"/>
      </w:r>
      <w:r>
        <w:instrText xml:space="preserve"> PAGEREF _Toc521413119 \h </w:instrText>
      </w:r>
      <w:r>
        <w:fldChar w:fldCharType="separate"/>
      </w:r>
      <w:r w:rsidR="00CC37F2">
        <w:t>26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24.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Назначения после диспансеризации (97)</w:t>
      </w:r>
      <w:r>
        <w:tab/>
      </w:r>
      <w:r>
        <w:fldChar w:fldCharType="begin"/>
      </w:r>
      <w:r>
        <w:instrText xml:space="preserve"> PAGEREF _Toc521413120 \h </w:instrText>
      </w:r>
      <w:r>
        <w:fldChar w:fldCharType="separate"/>
      </w:r>
      <w:r w:rsidR="00CC37F2">
        <w:t>26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25.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Справочник типов палат, оказывающих реанимационные услуги (16)</w:t>
      </w:r>
      <w:r>
        <w:tab/>
      </w:r>
      <w:r>
        <w:fldChar w:fldCharType="begin"/>
      </w:r>
      <w:r>
        <w:instrText xml:space="preserve"> PAGEREF _Toc521413121 \h </w:instrText>
      </w:r>
      <w:r>
        <w:fldChar w:fldCharType="separate"/>
      </w:r>
      <w:r w:rsidR="00CC37F2">
        <w:t>26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26.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Страны мира (24)</w:t>
      </w:r>
      <w:r>
        <w:tab/>
      </w:r>
      <w:r>
        <w:fldChar w:fldCharType="begin"/>
      </w:r>
      <w:r>
        <w:instrText xml:space="preserve"> PAGEREF _Toc521413122 \h </w:instrText>
      </w:r>
      <w:r>
        <w:fldChar w:fldCharType="separate"/>
      </w:r>
      <w:r w:rsidR="00CC37F2">
        <w:t>27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27.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Возрастные группы для поликлиники (30.1)</w:t>
      </w:r>
      <w:r>
        <w:tab/>
      </w:r>
      <w:r>
        <w:fldChar w:fldCharType="begin"/>
      </w:r>
      <w:r>
        <w:instrText xml:space="preserve"> PAGEREF _Toc521413123 \h </w:instrText>
      </w:r>
      <w:r>
        <w:fldChar w:fldCharType="separate"/>
      </w:r>
      <w:r w:rsidR="00CC37F2">
        <w:t>27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28.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Возрастные группы для стационаров для видов помощи 3,5,6,7,16 (30.2)</w:t>
      </w:r>
      <w:r>
        <w:tab/>
      </w:r>
      <w:r>
        <w:fldChar w:fldCharType="begin"/>
      </w:r>
      <w:r>
        <w:instrText xml:space="preserve"> PAGEREF _Toc521413124 \h </w:instrText>
      </w:r>
      <w:r>
        <w:fldChar w:fldCharType="separate"/>
      </w:r>
      <w:r w:rsidR="00CC37F2">
        <w:t>27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29.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Пол пациента (30.3)</w:t>
      </w:r>
      <w:r>
        <w:tab/>
      </w:r>
      <w:r>
        <w:fldChar w:fldCharType="begin"/>
      </w:r>
      <w:r>
        <w:instrText xml:space="preserve"> PAGEREF _Toc521413125 \h </w:instrText>
      </w:r>
      <w:r>
        <w:fldChar w:fldCharType="separate"/>
      </w:r>
      <w:r w:rsidR="00CC37F2">
        <w:t>27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30.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Типы направлений (31)</w:t>
      </w:r>
      <w:r>
        <w:tab/>
      </w:r>
      <w:r>
        <w:fldChar w:fldCharType="begin"/>
      </w:r>
      <w:r>
        <w:instrText xml:space="preserve"> PAGEREF _Toc521413126 \h </w:instrText>
      </w:r>
      <w:r>
        <w:fldChar w:fldCharType="separate"/>
      </w:r>
      <w:r w:rsidR="00CC37F2">
        <w:t>28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31.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КСГ (82, 84, 36, 37)</w:t>
      </w:r>
      <w:r>
        <w:tab/>
      </w:r>
      <w:r>
        <w:fldChar w:fldCharType="begin"/>
      </w:r>
      <w:r>
        <w:instrText xml:space="preserve"> PAGEREF _Toc521413127 \h </w:instrText>
      </w:r>
      <w:r>
        <w:fldChar w:fldCharType="separate"/>
      </w:r>
      <w:r w:rsidR="00CC37F2">
        <w:t>28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lastRenderedPageBreak/>
        <w:t>32.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Скорая медицинская помощь</w:t>
      </w:r>
      <w:r>
        <w:tab/>
      </w:r>
      <w:r>
        <w:fldChar w:fldCharType="begin"/>
      </w:r>
      <w:r>
        <w:instrText xml:space="preserve"> PAGEREF _Toc521413128 \h </w:instrText>
      </w:r>
      <w:r>
        <w:fldChar w:fldCharType="separate"/>
      </w:r>
      <w:r w:rsidR="00CC37F2">
        <w:t>32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33.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Код вида анестезии (58)</w:t>
      </w:r>
      <w:r>
        <w:tab/>
      </w:r>
      <w:r>
        <w:fldChar w:fldCharType="begin"/>
      </w:r>
      <w:r>
        <w:instrText xml:space="preserve"> PAGEREF _Toc521413129 \h </w:instrText>
      </w:r>
      <w:r>
        <w:fldChar w:fldCharType="separate"/>
      </w:r>
      <w:r w:rsidR="00CC37F2">
        <w:t>35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34.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Типы цен (61)</w:t>
      </w:r>
      <w:r>
        <w:tab/>
      </w:r>
      <w:r>
        <w:fldChar w:fldCharType="begin"/>
      </w:r>
      <w:r>
        <w:instrText xml:space="preserve"> PAGEREF _Toc521413130 \h </w:instrText>
      </w:r>
      <w:r>
        <w:fldChar w:fldCharType="separate"/>
      </w:r>
      <w:r w:rsidR="00CC37F2">
        <w:t>35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35.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Виды приема (66)</w:t>
      </w:r>
      <w:r>
        <w:tab/>
      </w:r>
      <w:r>
        <w:fldChar w:fldCharType="begin"/>
      </w:r>
      <w:r>
        <w:instrText xml:space="preserve"> PAGEREF _Toc521413131 \h </w:instrText>
      </w:r>
      <w:r>
        <w:fldChar w:fldCharType="separate"/>
      </w:r>
      <w:r w:rsidR="00CC37F2">
        <w:t>35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36.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Профили медицинской помощи (за исключением ВМП)  (67)</w:t>
      </w:r>
      <w:r>
        <w:tab/>
      </w:r>
      <w:r>
        <w:fldChar w:fldCharType="begin"/>
      </w:r>
      <w:r>
        <w:instrText xml:space="preserve"> PAGEREF _Toc521413132 \h </w:instrText>
      </w:r>
      <w:r>
        <w:fldChar w:fldCharType="separate"/>
      </w:r>
      <w:r w:rsidR="00CC37F2">
        <w:t>35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37.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Профили койки (V020)  (94)</w:t>
      </w:r>
      <w:r>
        <w:tab/>
      </w:r>
      <w:r>
        <w:fldChar w:fldCharType="begin"/>
      </w:r>
      <w:r>
        <w:instrText xml:space="preserve"> PAGEREF _Toc521413133 \h </w:instrText>
      </w:r>
      <w:r>
        <w:fldChar w:fldCharType="separate"/>
      </w:r>
      <w:r w:rsidR="00CC37F2">
        <w:t>36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38.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.Профили медицинской помощи для ВМП (89)</w:t>
      </w:r>
      <w:r>
        <w:tab/>
      </w:r>
      <w:r>
        <w:fldChar w:fldCharType="begin"/>
      </w:r>
      <w:r>
        <w:instrText xml:space="preserve"> PAGEREF _Toc521413134 \h </w:instrText>
      </w:r>
      <w:r>
        <w:fldChar w:fldCharType="separate"/>
      </w:r>
      <w:r w:rsidR="00CC37F2">
        <w:t>36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39.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. Модель пациента для ВМП (90)</w:t>
      </w:r>
      <w:r>
        <w:tab/>
      </w:r>
      <w:r>
        <w:fldChar w:fldCharType="begin"/>
      </w:r>
      <w:r>
        <w:instrText xml:space="preserve"> PAGEREF _Toc521413135 \h </w:instrText>
      </w:r>
      <w:r>
        <w:fldChar w:fldCharType="separate"/>
      </w:r>
      <w:r w:rsidR="00CC37F2">
        <w:t>36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40.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Справочник льгот (69)</w:t>
      </w:r>
      <w:r>
        <w:tab/>
      </w:r>
      <w:r>
        <w:fldChar w:fldCharType="begin"/>
      </w:r>
      <w:r>
        <w:instrText xml:space="preserve"> PAGEREF _Toc521413136 \h </w:instrText>
      </w:r>
      <w:r>
        <w:fldChar w:fldCharType="separate"/>
      </w:r>
      <w:r w:rsidR="00CC37F2">
        <w:t>36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41.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Справочник видов ВМП (70)</w:t>
      </w:r>
      <w:r>
        <w:tab/>
      </w:r>
      <w:r>
        <w:fldChar w:fldCharType="begin"/>
      </w:r>
      <w:r>
        <w:instrText xml:space="preserve"> PAGEREF _Toc521413137 \h </w:instrText>
      </w:r>
      <w:r>
        <w:fldChar w:fldCharType="separate"/>
      </w:r>
      <w:r w:rsidR="00CC37F2">
        <w:t>37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42.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Справочник методов ВМП (70)</w:t>
      </w:r>
      <w:r>
        <w:tab/>
      </w:r>
      <w:r>
        <w:fldChar w:fldCharType="begin"/>
      </w:r>
      <w:r>
        <w:instrText xml:space="preserve"> PAGEREF _Toc521413138 \h </w:instrText>
      </w:r>
      <w:r>
        <w:fldChar w:fldCharType="separate"/>
      </w:r>
      <w:r w:rsidR="00CC37F2">
        <w:t>37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43.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Справочник видов пробирок (72)</w:t>
      </w:r>
      <w:r>
        <w:tab/>
      </w:r>
      <w:r>
        <w:fldChar w:fldCharType="begin"/>
      </w:r>
      <w:r>
        <w:instrText xml:space="preserve"> PAGEREF _Toc521413139 \h </w:instrText>
      </w:r>
      <w:r>
        <w:fldChar w:fldCharType="separate"/>
      </w:r>
      <w:r w:rsidR="00CC37F2">
        <w:t>37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44.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Справочник разновидностей приема (73)</w:t>
      </w:r>
      <w:r>
        <w:tab/>
      </w:r>
      <w:r>
        <w:fldChar w:fldCharType="begin"/>
      </w:r>
      <w:r>
        <w:instrText xml:space="preserve"> PAGEREF _Toc521413140 \h </w:instrText>
      </w:r>
      <w:r>
        <w:fldChar w:fldCharType="separate"/>
      </w:r>
      <w:r w:rsidR="00CC37F2">
        <w:t>38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45.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Справочник родственных специальностей (74)</w:t>
      </w:r>
      <w:r>
        <w:tab/>
      </w:r>
      <w:r>
        <w:fldChar w:fldCharType="begin"/>
      </w:r>
      <w:r>
        <w:instrText xml:space="preserve"> PAGEREF _Toc521413141 \h </w:instrText>
      </w:r>
      <w:r>
        <w:fldChar w:fldCharType="separate"/>
      </w:r>
      <w:r w:rsidR="00CC37F2">
        <w:t>38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46.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Справочник условия оказания помощи (75)</w:t>
      </w:r>
      <w:r>
        <w:tab/>
      </w:r>
      <w:r>
        <w:fldChar w:fldCharType="begin"/>
      </w:r>
      <w:r>
        <w:instrText xml:space="preserve"> PAGEREF _Toc521413142 \h </w:instrText>
      </w:r>
      <w:r>
        <w:fldChar w:fldCharType="separate"/>
      </w:r>
      <w:r w:rsidR="00CC37F2">
        <w:t>38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47.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Справочник видов медицинской помощи (76)</w:t>
      </w:r>
      <w:r>
        <w:tab/>
      </w:r>
      <w:r>
        <w:fldChar w:fldCharType="begin"/>
      </w:r>
      <w:r>
        <w:instrText xml:space="preserve"> PAGEREF _Toc521413143 \h </w:instrText>
      </w:r>
      <w:r>
        <w:fldChar w:fldCharType="separate"/>
      </w:r>
      <w:r w:rsidR="00CC37F2">
        <w:t>38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48.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Справочник поверхностей зубов (77)</w:t>
      </w:r>
      <w:r>
        <w:tab/>
      </w:r>
      <w:r>
        <w:fldChar w:fldCharType="begin"/>
      </w:r>
      <w:r>
        <w:instrText xml:space="preserve"> PAGEREF _Toc521413144 \h </w:instrText>
      </w:r>
      <w:r>
        <w:fldChar w:fldCharType="separate"/>
      </w:r>
      <w:r w:rsidR="00CC37F2">
        <w:t>39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49.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Зубная формула (78)</w:t>
      </w:r>
      <w:r>
        <w:tab/>
      </w:r>
      <w:r>
        <w:fldChar w:fldCharType="begin"/>
      </w:r>
      <w:r>
        <w:instrText xml:space="preserve"> PAGEREF _Toc521413145 \h </w:instrText>
      </w:r>
      <w:r>
        <w:fldChar w:fldCharType="separate"/>
      </w:r>
      <w:r w:rsidR="00CC37F2">
        <w:t>39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50.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Расходные материалы (79)</w:t>
      </w:r>
      <w:r>
        <w:tab/>
      </w:r>
      <w:r>
        <w:fldChar w:fldCharType="begin"/>
      </w:r>
      <w:r>
        <w:instrText xml:space="preserve"> PAGEREF _Toc521413146 \h </w:instrText>
      </w:r>
      <w:r>
        <w:fldChar w:fldCharType="separate"/>
      </w:r>
      <w:r w:rsidR="00CC37F2">
        <w:t>39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51.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Виды абортов (85)</w:t>
      </w:r>
      <w:r>
        <w:tab/>
      </w:r>
      <w:r>
        <w:fldChar w:fldCharType="begin"/>
      </w:r>
      <w:r>
        <w:instrText xml:space="preserve"> PAGEREF _Toc521413147 \h </w:instrText>
      </w:r>
      <w:r>
        <w:fldChar w:fldCharType="separate"/>
      </w:r>
      <w:r w:rsidR="00CC37F2">
        <w:t>39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52.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Формы оказания медицинской помощи (86)</w:t>
      </w:r>
      <w:r>
        <w:tab/>
      </w:r>
      <w:r>
        <w:fldChar w:fldCharType="begin"/>
      </w:r>
      <w:r>
        <w:instrText xml:space="preserve"> PAGEREF _Toc521413148 \h </w:instrText>
      </w:r>
      <w:r>
        <w:fldChar w:fldCharType="separate"/>
      </w:r>
      <w:r w:rsidR="00CC37F2">
        <w:t>40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53.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Классификаторы  по онкологии N001 -N017 (99)</w:t>
      </w:r>
      <w:r>
        <w:tab/>
      </w:r>
      <w:r>
        <w:fldChar w:fldCharType="begin"/>
      </w:r>
      <w:r>
        <w:instrText xml:space="preserve"> PAGEREF _Toc521413149 \h </w:instrText>
      </w:r>
      <w:r>
        <w:fldChar w:fldCharType="separate"/>
      </w:r>
      <w:r w:rsidR="00CC37F2">
        <w:t>40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54.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Сведения о проведении консилиума. (99)</w:t>
      </w:r>
      <w:r>
        <w:tab/>
      </w:r>
      <w:r>
        <w:fldChar w:fldCharType="begin"/>
      </w:r>
      <w:r>
        <w:instrText xml:space="preserve"> PAGEREF _Toc521413150 \h </w:instrText>
      </w:r>
      <w:r>
        <w:fldChar w:fldCharType="separate"/>
      </w:r>
      <w:r w:rsidR="00CC37F2">
        <w:t>45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55.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Локализация отдаленных метастаз. (100)</w:t>
      </w:r>
      <w:r>
        <w:tab/>
      </w:r>
      <w:r>
        <w:fldChar w:fldCharType="begin"/>
      </w:r>
      <w:r>
        <w:instrText xml:space="preserve"> PAGEREF _Toc521413151 \h </w:instrText>
      </w:r>
      <w:r>
        <w:fldChar w:fldCharType="separate"/>
      </w:r>
      <w:r w:rsidR="00CC37F2">
        <w:t>45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56.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Тип диагностического показателя. (101)</w:t>
      </w:r>
      <w:r>
        <w:tab/>
      </w:r>
      <w:r>
        <w:fldChar w:fldCharType="begin"/>
      </w:r>
      <w:r>
        <w:instrText xml:space="preserve"> PAGEREF _Toc521413152 \h </w:instrText>
      </w:r>
      <w:r>
        <w:fldChar w:fldCharType="separate"/>
      </w:r>
      <w:r w:rsidR="00CC37F2">
        <w:t>45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57.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Клиническая группа. (102)</w:t>
      </w:r>
      <w:r>
        <w:tab/>
      </w:r>
      <w:r>
        <w:fldChar w:fldCharType="begin"/>
      </w:r>
      <w:r>
        <w:instrText xml:space="preserve"> PAGEREF _Toc521413153 \h </w:instrText>
      </w:r>
      <w:r>
        <w:fldChar w:fldCharType="separate"/>
      </w:r>
      <w:r w:rsidR="00CC37F2">
        <w:t>45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58.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Группы здоровья. (103)</w:t>
      </w:r>
      <w:r>
        <w:tab/>
      </w:r>
      <w:r>
        <w:fldChar w:fldCharType="begin"/>
      </w:r>
      <w:r>
        <w:instrText xml:space="preserve"> PAGEREF _Toc521413154 \h </w:instrText>
      </w:r>
      <w:r>
        <w:fldChar w:fldCharType="separate"/>
      </w:r>
      <w:r w:rsidR="00CC37F2">
        <w:t>46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t>59.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t>Классификатор видов контроля (F006) (104)</w:t>
      </w:r>
      <w:r>
        <w:tab/>
      </w:r>
      <w:r>
        <w:fldChar w:fldCharType="begin"/>
      </w:r>
      <w:r>
        <w:instrText xml:space="preserve"> PAGEREF _Toc521413155 \h </w:instrText>
      </w:r>
      <w:r>
        <w:fldChar w:fldCharType="separate"/>
      </w:r>
      <w:r w:rsidR="00CC37F2">
        <w:t>46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rPr>
          <w:color w:val="0033CC"/>
        </w:rPr>
        <w:t>60.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rPr>
          <w:color w:val="0033CC"/>
        </w:rPr>
        <w:t>Методы онкологического диагностического исследования (105)</w:t>
      </w:r>
      <w:r>
        <w:tab/>
      </w:r>
      <w:r>
        <w:fldChar w:fldCharType="begin"/>
      </w:r>
      <w:r>
        <w:instrText xml:space="preserve"> PAGEREF _Toc521413156 \h </w:instrText>
      </w:r>
      <w:r>
        <w:fldChar w:fldCharType="separate"/>
      </w:r>
      <w:r w:rsidR="00CC37F2">
        <w:t>46</w:t>
      </w:r>
      <w:r>
        <w:fldChar w:fldCharType="end"/>
      </w:r>
    </w:p>
    <w:p w:rsidR="00F853FA" w:rsidRDefault="00F853F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931EF0">
        <w:rPr>
          <w:color w:val="0033CC"/>
        </w:rPr>
        <w:t>61.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931EF0">
        <w:rPr>
          <w:color w:val="0033CC"/>
        </w:rPr>
        <w:t>Причины обращения в случае лечения онкологического заболевания (106)</w:t>
      </w:r>
      <w:r>
        <w:tab/>
      </w:r>
      <w:r>
        <w:fldChar w:fldCharType="begin"/>
      </w:r>
      <w:r>
        <w:instrText xml:space="preserve"> PAGEREF _Toc521413157 \h </w:instrText>
      </w:r>
      <w:r>
        <w:fldChar w:fldCharType="separate"/>
      </w:r>
      <w:r w:rsidR="00CC37F2">
        <w:t>46</w:t>
      </w:r>
      <w:r>
        <w:fldChar w:fldCharType="end"/>
      </w:r>
    </w:p>
    <w:p w:rsidR="00DE50B0" w:rsidRPr="0047042C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lang w:eastAsia="ar-SA"/>
        </w:rPr>
        <w:sectPr w:rsidR="00DE50B0" w:rsidRPr="0047042C" w:rsidSect="00CF30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A2497">
        <w:fldChar w:fldCharType="end"/>
      </w:r>
    </w:p>
    <w:p w:rsidR="00DE50B0" w:rsidRPr="00B951BB" w:rsidRDefault="00DE50B0" w:rsidP="00027721">
      <w:pPr>
        <w:pStyle w:val="1"/>
        <w:spacing w:after="240"/>
      </w:pPr>
      <w:bookmarkStart w:id="2" w:name="_Toc521413091"/>
      <w:r w:rsidRPr="00B951BB">
        <w:lastRenderedPageBreak/>
        <w:t>Введение</w:t>
      </w:r>
      <w:bookmarkEnd w:id="2"/>
    </w:p>
    <w:p w:rsidR="00DE50B0" w:rsidRPr="00B951BB" w:rsidRDefault="00DE50B0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Основная цель данного документа </w:t>
      </w:r>
      <w:r w:rsidR="002D3946" w:rsidRPr="00B951BB">
        <w:rPr>
          <w:lang w:eastAsia="ar-SA"/>
        </w:rPr>
        <w:t>–</w:t>
      </w:r>
      <w:r w:rsidRPr="00B951BB">
        <w:rPr>
          <w:lang w:eastAsia="ar-SA"/>
        </w:rPr>
        <w:t xml:space="preserve"> </w:t>
      </w:r>
    </w:p>
    <w:p w:rsidR="002D3946" w:rsidRPr="00B951BB" w:rsidRDefault="009E529F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B951BB">
        <w:rPr>
          <w:lang w:eastAsia="ar-SA"/>
        </w:rPr>
        <w:t xml:space="preserve"> и др</w:t>
      </w:r>
      <w:r w:rsidR="008D6B7E" w:rsidRPr="00B951BB">
        <w:rPr>
          <w:lang w:eastAsia="ar-SA"/>
        </w:rPr>
        <w:t>угих документов</w:t>
      </w:r>
      <w:r w:rsidR="00F92E57" w:rsidRPr="00B951BB">
        <w:rPr>
          <w:lang w:eastAsia="ar-SA"/>
        </w:rPr>
        <w:t xml:space="preserve"> </w:t>
      </w:r>
      <w:r w:rsidRPr="00B951BB">
        <w:rPr>
          <w:lang w:eastAsia="ar-SA"/>
        </w:rPr>
        <w:t>от изменений в справочной информации</w:t>
      </w:r>
    </w:p>
    <w:p w:rsidR="009E529F" w:rsidRPr="00B951BB" w:rsidRDefault="00F92E57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</w:t>
      </w:r>
      <w:r w:rsidR="009E529F" w:rsidRPr="00B951BB">
        <w:rPr>
          <w:lang w:eastAsia="ar-SA"/>
        </w:rPr>
        <w:t>гибкост</w:t>
      </w:r>
      <w:r w:rsidRPr="00B951BB">
        <w:rPr>
          <w:lang w:eastAsia="ar-SA"/>
        </w:rPr>
        <w:t>и</w:t>
      </w:r>
      <w:r w:rsidR="009E529F" w:rsidRPr="00B951BB">
        <w:rPr>
          <w:lang w:eastAsia="ar-SA"/>
        </w:rPr>
        <w:t xml:space="preserve"> в изменении </w:t>
      </w:r>
      <w:r w:rsidR="00504DA4" w:rsidRPr="00B951BB">
        <w:rPr>
          <w:lang w:eastAsia="ar-SA"/>
        </w:rPr>
        <w:t xml:space="preserve">нормативно-справочной информации (далее – </w:t>
      </w:r>
      <w:r w:rsidR="009E529F" w:rsidRPr="00B951BB">
        <w:rPr>
          <w:lang w:eastAsia="ar-SA"/>
        </w:rPr>
        <w:t>НСИ</w:t>
      </w:r>
      <w:r w:rsidR="00504DA4" w:rsidRPr="00B951BB">
        <w:rPr>
          <w:lang w:eastAsia="ar-SA"/>
        </w:rPr>
        <w:t>)</w:t>
      </w:r>
      <w:r w:rsidR="009E529F" w:rsidRPr="00B951BB">
        <w:rPr>
          <w:lang w:eastAsia="ar-SA"/>
        </w:rPr>
        <w:t xml:space="preserve"> для обеспечения целостности</w:t>
      </w:r>
      <w:r w:rsidR="00F5584F" w:rsidRPr="00B951BB">
        <w:rPr>
          <w:lang w:eastAsia="ar-SA"/>
        </w:rPr>
        <w:t>, полноты и актуальности информации</w:t>
      </w:r>
    </w:p>
    <w:p w:rsidR="00B354BD" w:rsidRPr="00B951BB" w:rsidRDefault="00B354BD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8344A0" w:rsidRDefault="0062768B" w:rsidP="00C4732F">
      <w:pPr>
        <w:pStyle w:val="1"/>
        <w:spacing w:after="240"/>
        <w:ind w:left="567" w:hanging="283"/>
      </w:pPr>
      <w:bookmarkStart w:id="3" w:name="_Toc521413092"/>
      <w:r w:rsidRPr="00B951BB">
        <w:lastRenderedPageBreak/>
        <w:t>Изменения к предыдущей версии</w:t>
      </w:r>
      <w:bookmarkEnd w:id="3"/>
    </w:p>
    <w:p w:rsidR="00BF6152" w:rsidRDefault="00BF6152" w:rsidP="008344A0">
      <w:pPr>
        <w:pStyle w:val="af0"/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</w:rPr>
      </w:pPr>
    </w:p>
    <w:p w:rsidR="00C23EF6" w:rsidRPr="00BF6152" w:rsidRDefault="008344A0" w:rsidP="008344A0">
      <w:pPr>
        <w:pStyle w:val="af0"/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Добавлены приложения</w:t>
      </w:r>
      <w:r w:rsidRPr="00BF6152">
        <w:rPr>
          <w:color w:val="0033CC"/>
          <w:sz w:val="22"/>
          <w:szCs w:val="22"/>
        </w:rPr>
        <w:t>:</w:t>
      </w:r>
    </w:p>
    <w:p w:rsidR="00E11AD5" w:rsidRDefault="008344A0" w:rsidP="005B6754">
      <w:pPr>
        <w:pStyle w:val="af0"/>
        <w:numPr>
          <w:ilvl w:val="0"/>
          <w:numId w:val="10"/>
        </w:numPr>
        <w:suppressAutoHyphens w:val="0"/>
        <w:spacing w:after="0" w:line="360" w:lineRule="auto"/>
        <w:ind w:left="851" w:hanging="567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П</w:t>
      </w:r>
      <w:r w:rsidR="0077428C">
        <w:rPr>
          <w:color w:val="0033CC"/>
          <w:sz w:val="22"/>
          <w:szCs w:val="22"/>
        </w:rPr>
        <w:t xml:space="preserve">риложение </w:t>
      </w:r>
      <w:r w:rsidR="005B6754">
        <w:rPr>
          <w:color w:val="0033CC"/>
          <w:sz w:val="22"/>
          <w:szCs w:val="22"/>
        </w:rPr>
        <w:t>105</w:t>
      </w:r>
      <w:r w:rsidR="00C83B63" w:rsidRPr="008E5164">
        <w:rPr>
          <w:color w:val="0033CC"/>
          <w:sz w:val="22"/>
          <w:szCs w:val="22"/>
        </w:rPr>
        <w:t>.</w:t>
      </w:r>
      <w:r w:rsidR="005B6754" w:rsidRPr="005B6754">
        <w:rPr>
          <w:color w:val="0033CC"/>
          <w:sz w:val="22"/>
          <w:szCs w:val="22"/>
        </w:rPr>
        <w:t xml:space="preserve">  «Методы онкологического диагностического исследования</w:t>
      </w:r>
      <w:r w:rsidR="005B6754">
        <w:rPr>
          <w:color w:val="0033CC"/>
          <w:sz w:val="22"/>
          <w:szCs w:val="22"/>
        </w:rPr>
        <w:t>» (</w:t>
      </w:r>
      <w:proofErr w:type="spellStart"/>
      <w:r w:rsidR="005B6754" w:rsidRPr="005B6754">
        <w:rPr>
          <w:color w:val="0033CC"/>
          <w:sz w:val="22"/>
          <w:szCs w:val="22"/>
        </w:rPr>
        <w:t>OnkoDiagMetods</w:t>
      </w:r>
      <w:proofErr w:type="spellEnd"/>
      <w:r w:rsidR="005B6754">
        <w:rPr>
          <w:color w:val="0033CC"/>
          <w:sz w:val="22"/>
          <w:szCs w:val="22"/>
        </w:rPr>
        <w:t>)</w:t>
      </w:r>
    </w:p>
    <w:p w:rsidR="006C3DC4" w:rsidRDefault="008344A0" w:rsidP="005B6754">
      <w:pPr>
        <w:pStyle w:val="af0"/>
        <w:numPr>
          <w:ilvl w:val="0"/>
          <w:numId w:val="10"/>
        </w:numPr>
        <w:suppressAutoHyphens w:val="0"/>
        <w:spacing w:after="0" w:line="360" w:lineRule="auto"/>
        <w:ind w:left="851" w:hanging="567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П</w:t>
      </w:r>
      <w:r w:rsidR="006C3DC4">
        <w:rPr>
          <w:color w:val="0033CC"/>
          <w:sz w:val="22"/>
          <w:szCs w:val="22"/>
        </w:rPr>
        <w:t xml:space="preserve">риложение </w:t>
      </w:r>
      <w:r w:rsidR="005B6754">
        <w:rPr>
          <w:color w:val="0033CC"/>
          <w:sz w:val="22"/>
          <w:szCs w:val="22"/>
        </w:rPr>
        <w:t>106</w:t>
      </w:r>
      <w:r w:rsidR="006C3DC4" w:rsidRPr="008E5164">
        <w:rPr>
          <w:color w:val="0033CC"/>
          <w:sz w:val="22"/>
          <w:szCs w:val="22"/>
        </w:rPr>
        <w:t>.</w:t>
      </w:r>
      <w:r w:rsidR="005B6754" w:rsidRPr="005B6754">
        <w:rPr>
          <w:color w:val="0033CC"/>
          <w:sz w:val="22"/>
          <w:szCs w:val="22"/>
        </w:rPr>
        <w:t xml:space="preserve"> «Причины обращения в случае лечения онкологического заболевания</w:t>
      </w:r>
      <w:r w:rsidR="005B6754">
        <w:rPr>
          <w:color w:val="0033CC"/>
          <w:sz w:val="22"/>
          <w:szCs w:val="22"/>
        </w:rPr>
        <w:t>» (</w:t>
      </w:r>
      <w:proofErr w:type="spellStart"/>
      <w:r w:rsidR="005B6754" w:rsidRPr="005B6754">
        <w:rPr>
          <w:color w:val="0033CC"/>
          <w:sz w:val="22"/>
          <w:szCs w:val="22"/>
        </w:rPr>
        <w:t>OnkoTreatmentReasons</w:t>
      </w:r>
      <w:proofErr w:type="spellEnd"/>
      <w:r w:rsidR="005B6754">
        <w:rPr>
          <w:color w:val="0033CC"/>
          <w:sz w:val="22"/>
          <w:szCs w:val="22"/>
        </w:rPr>
        <w:t>)</w:t>
      </w:r>
    </w:p>
    <w:p w:rsidR="00E72369" w:rsidRDefault="008344A0" w:rsidP="005B6754">
      <w:pPr>
        <w:pStyle w:val="af0"/>
        <w:numPr>
          <w:ilvl w:val="0"/>
          <w:numId w:val="10"/>
        </w:numPr>
        <w:suppressAutoHyphens w:val="0"/>
        <w:spacing w:after="0" w:line="360" w:lineRule="auto"/>
        <w:ind w:left="851" w:hanging="567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П</w:t>
      </w:r>
      <w:r w:rsidR="00E72369">
        <w:rPr>
          <w:color w:val="0033CC"/>
          <w:sz w:val="22"/>
          <w:szCs w:val="22"/>
        </w:rPr>
        <w:t xml:space="preserve">риложение </w:t>
      </w:r>
      <w:r w:rsidR="005B6754">
        <w:rPr>
          <w:color w:val="0033CC"/>
          <w:sz w:val="22"/>
          <w:szCs w:val="22"/>
        </w:rPr>
        <w:t>107</w:t>
      </w:r>
      <w:r w:rsidR="00E72369" w:rsidRPr="008E5164">
        <w:rPr>
          <w:color w:val="0033CC"/>
          <w:sz w:val="22"/>
          <w:szCs w:val="22"/>
        </w:rPr>
        <w:t>.</w:t>
      </w:r>
      <w:r w:rsidR="005B6754">
        <w:rPr>
          <w:color w:val="0033CC"/>
          <w:sz w:val="22"/>
          <w:szCs w:val="22"/>
        </w:rPr>
        <w:t xml:space="preserve"> </w:t>
      </w:r>
      <w:r w:rsidR="005B6754" w:rsidRPr="005B6754">
        <w:rPr>
          <w:color w:val="0033CC"/>
          <w:sz w:val="22"/>
          <w:szCs w:val="22"/>
        </w:rPr>
        <w:t xml:space="preserve"> </w:t>
      </w:r>
      <w:r w:rsidR="005B6754">
        <w:rPr>
          <w:color w:val="0033CC"/>
          <w:sz w:val="22"/>
          <w:szCs w:val="22"/>
        </w:rPr>
        <w:t>«</w:t>
      </w:r>
      <w:r w:rsidR="005B6754" w:rsidRPr="005B6754">
        <w:rPr>
          <w:color w:val="0033CC"/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</w:t>
      </w:r>
      <w:r w:rsidR="005B6754">
        <w:rPr>
          <w:color w:val="0033CC"/>
          <w:sz w:val="22"/>
          <w:szCs w:val="22"/>
        </w:rPr>
        <w:t>» (</w:t>
      </w:r>
      <w:proofErr w:type="spellStart"/>
      <w:r w:rsidR="005B6754" w:rsidRPr="005B6754">
        <w:rPr>
          <w:color w:val="0033CC"/>
          <w:sz w:val="22"/>
          <w:szCs w:val="22"/>
        </w:rPr>
        <w:t>DispTreatmentResults</w:t>
      </w:r>
      <w:proofErr w:type="spellEnd"/>
      <w:r w:rsidR="005B6754">
        <w:rPr>
          <w:color w:val="0033CC"/>
          <w:sz w:val="22"/>
          <w:szCs w:val="22"/>
        </w:rPr>
        <w:t>)</w:t>
      </w:r>
    </w:p>
    <w:p w:rsidR="004E47C0" w:rsidRPr="009A5983" w:rsidRDefault="004E47C0" w:rsidP="005B6754">
      <w:pPr>
        <w:pStyle w:val="af0"/>
        <w:numPr>
          <w:ilvl w:val="0"/>
          <w:numId w:val="10"/>
        </w:numPr>
        <w:suppressAutoHyphens w:val="0"/>
        <w:spacing w:after="0" w:line="360" w:lineRule="auto"/>
        <w:ind w:left="851" w:hanging="567"/>
        <w:contextualSpacing/>
        <w:jc w:val="left"/>
        <w:rPr>
          <w:color w:val="0033CC"/>
          <w:sz w:val="22"/>
          <w:szCs w:val="22"/>
        </w:rPr>
      </w:pPr>
      <w:r w:rsidRPr="009A5983">
        <w:rPr>
          <w:color w:val="0033CC"/>
          <w:sz w:val="22"/>
          <w:szCs w:val="22"/>
        </w:rPr>
        <w:t xml:space="preserve">Приложение </w:t>
      </w:r>
      <w:r w:rsidR="005B6754">
        <w:rPr>
          <w:color w:val="0033CC"/>
          <w:sz w:val="22"/>
          <w:szCs w:val="22"/>
        </w:rPr>
        <w:t>108</w:t>
      </w:r>
      <w:r w:rsidRPr="009A5983">
        <w:rPr>
          <w:color w:val="0033CC"/>
          <w:sz w:val="22"/>
          <w:szCs w:val="22"/>
        </w:rPr>
        <w:t>.</w:t>
      </w:r>
      <w:r w:rsidR="005B6754" w:rsidRPr="005B6754">
        <w:rPr>
          <w:color w:val="0033CC"/>
          <w:sz w:val="22"/>
          <w:szCs w:val="22"/>
        </w:rPr>
        <w:t xml:space="preserve"> </w:t>
      </w:r>
      <w:r w:rsidR="005B6754">
        <w:rPr>
          <w:color w:val="0033CC"/>
          <w:sz w:val="22"/>
          <w:szCs w:val="22"/>
        </w:rPr>
        <w:t>«</w:t>
      </w:r>
      <w:r w:rsidR="005B6754" w:rsidRPr="005B6754">
        <w:rPr>
          <w:color w:val="0033CC"/>
          <w:sz w:val="22"/>
          <w:szCs w:val="22"/>
        </w:rPr>
        <w:t>цель посещения</w:t>
      </w:r>
      <w:r w:rsidR="005B6754">
        <w:rPr>
          <w:color w:val="0033CC"/>
          <w:sz w:val="22"/>
          <w:szCs w:val="22"/>
        </w:rPr>
        <w:t>» (</w:t>
      </w:r>
      <w:proofErr w:type="spellStart"/>
      <w:r w:rsidR="005B6754" w:rsidRPr="005B6754">
        <w:rPr>
          <w:color w:val="0033CC"/>
          <w:sz w:val="22"/>
          <w:szCs w:val="22"/>
        </w:rPr>
        <w:t>Purposes</w:t>
      </w:r>
      <w:proofErr w:type="spellEnd"/>
      <w:r w:rsidR="005B6754">
        <w:rPr>
          <w:color w:val="0033CC"/>
          <w:sz w:val="22"/>
          <w:szCs w:val="22"/>
        </w:rPr>
        <w:t>)</w:t>
      </w:r>
    </w:p>
    <w:p w:rsidR="007B4E77" w:rsidRDefault="007B4E77" w:rsidP="00E72369">
      <w:pPr>
        <w:spacing w:after="0" w:line="360" w:lineRule="auto"/>
        <w:contextualSpacing/>
        <w:jc w:val="left"/>
        <w:rPr>
          <w:color w:val="0033CC"/>
          <w:sz w:val="22"/>
          <w:szCs w:val="22"/>
        </w:rPr>
      </w:pPr>
    </w:p>
    <w:p w:rsidR="007A3447" w:rsidRDefault="007A3447" w:rsidP="008344A0">
      <w:pPr>
        <w:spacing w:after="0" w:line="360" w:lineRule="auto"/>
        <w:ind w:firstLine="284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Внесены изменения в справочники</w:t>
      </w:r>
    </w:p>
    <w:p w:rsidR="00855DB6" w:rsidRPr="00855DB6" w:rsidRDefault="007B4E77" w:rsidP="005B6754">
      <w:pPr>
        <w:pStyle w:val="af0"/>
        <w:numPr>
          <w:ilvl w:val="0"/>
          <w:numId w:val="10"/>
        </w:numPr>
        <w:suppressAutoHyphens w:val="0"/>
        <w:spacing w:after="0" w:line="360" w:lineRule="auto"/>
        <w:ind w:left="851" w:hanging="567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Приложение</w:t>
      </w:r>
      <w:r w:rsidRPr="00E72369">
        <w:rPr>
          <w:color w:val="0033CC"/>
          <w:sz w:val="22"/>
          <w:szCs w:val="22"/>
        </w:rPr>
        <w:t xml:space="preserve"> </w:t>
      </w:r>
      <w:r w:rsidR="00CC37F2">
        <w:rPr>
          <w:color w:val="0033CC"/>
          <w:sz w:val="22"/>
          <w:szCs w:val="22"/>
        </w:rPr>
        <w:t>61 «</w:t>
      </w:r>
      <w:bookmarkStart w:id="4" w:name="_GoBack"/>
      <w:bookmarkEnd w:id="4"/>
      <w:r w:rsidR="00CC37F2">
        <w:rPr>
          <w:color w:val="0033CC"/>
          <w:sz w:val="22"/>
          <w:szCs w:val="22"/>
        </w:rPr>
        <w:t>Справочник типов цен»</w:t>
      </w:r>
    </w:p>
    <w:p w:rsidR="00DE50B0" w:rsidRPr="00B951BB" w:rsidRDefault="00DE50B0" w:rsidP="000D0C19">
      <w:pPr>
        <w:pStyle w:val="1"/>
        <w:spacing w:after="240"/>
        <w:ind w:left="357" w:hanging="357"/>
      </w:pPr>
      <w:bookmarkStart w:id="5" w:name="_Toc521413093"/>
      <w:r w:rsidRPr="00B951BB">
        <w:lastRenderedPageBreak/>
        <w:t>Справочники</w:t>
      </w:r>
      <w:bookmarkEnd w:id="5"/>
    </w:p>
    <w:p w:rsidR="001C55E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 w:rsidRPr="000B5812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DE6F86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321731" w:rsidRPr="009E3A39" w:rsidRDefault="00321731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A03A84" w:rsidRPr="009E3A39" w:rsidRDefault="00A03A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333A1" w:rsidRPr="009E3A39">
        <w:rPr>
          <w:sz w:val="24"/>
          <w:szCs w:val="24"/>
        </w:rPr>
        <w:t xml:space="preserve">«Степень участия специалиста» (в процессе лечения по законченному случаю, </w:t>
      </w:r>
      <w:proofErr w:type="gramStart"/>
      <w:r w:rsidR="00D333A1" w:rsidRPr="009E3A39">
        <w:rPr>
          <w:sz w:val="24"/>
          <w:szCs w:val="24"/>
        </w:rPr>
        <w:t>согласно</w:t>
      </w:r>
      <w:proofErr w:type="gramEnd"/>
      <w:r w:rsidR="00D333A1" w:rsidRPr="009E3A39">
        <w:rPr>
          <w:sz w:val="24"/>
          <w:szCs w:val="24"/>
        </w:rPr>
        <w:t xml:space="preserve"> технологической карты)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№26</w:t>
      </w:r>
      <w:r w:rsidR="00560229" w:rsidRPr="00AE6EFC">
        <w:rPr>
          <w:sz w:val="24"/>
          <w:szCs w:val="24"/>
        </w:rPr>
        <w:t>.</w:t>
      </w:r>
    </w:p>
    <w:p w:rsidR="00EF2979" w:rsidRPr="009E3A39" w:rsidRDefault="00EF297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Default="006449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2F3176" w:rsidRPr="002F3176" w:rsidRDefault="002F317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2F3176">
        <w:rPr>
          <w:sz w:val="24"/>
          <w:szCs w:val="24"/>
        </w:rPr>
        <w:t>Справочник стоматологических медицинских услуг. Приложение №3</w:t>
      </w:r>
      <w:r>
        <w:rPr>
          <w:sz w:val="24"/>
          <w:szCs w:val="24"/>
        </w:rPr>
        <w:t>2</w:t>
      </w:r>
      <w:r w:rsidRPr="002F3176">
        <w:rPr>
          <w:sz w:val="24"/>
          <w:szCs w:val="24"/>
        </w:rPr>
        <w:t>.</w:t>
      </w:r>
    </w:p>
    <w:p w:rsidR="00464D56" w:rsidRDefault="00464D5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 w:rsidRPr="000B1D71">
        <w:rPr>
          <w:sz w:val="24"/>
          <w:szCs w:val="24"/>
        </w:rPr>
        <w:t>.</w:t>
      </w:r>
    </w:p>
    <w:p w:rsidR="00197153" w:rsidRPr="0018234F" w:rsidRDefault="00F75DA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B251E7" w:rsidRPr="00DA2377" w:rsidRDefault="002A4D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К</w:t>
      </w:r>
      <w:r w:rsidR="0050241F">
        <w:rPr>
          <w:sz w:val="24"/>
          <w:szCs w:val="24"/>
        </w:rPr>
        <w:t>С</w:t>
      </w:r>
      <w:r w:rsidRPr="00DA2377">
        <w:rPr>
          <w:sz w:val="24"/>
          <w:szCs w:val="24"/>
        </w:rPr>
        <w:t xml:space="preserve">Г </w:t>
      </w:r>
      <w:r w:rsidR="00B872AB" w:rsidRPr="00DA2377">
        <w:rPr>
          <w:sz w:val="24"/>
          <w:szCs w:val="24"/>
        </w:rPr>
        <w:t>р</w:t>
      </w:r>
      <w:r w:rsidR="00B251E7" w:rsidRPr="00DA2377">
        <w:rPr>
          <w:sz w:val="24"/>
          <w:szCs w:val="24"/>
        </w:rPr>
        <w:t>еанимаци</w:t>
      </w:r>
      <w:r w:rsidRPr="00DA2377">
        <w:rPr>
          <w:sz w:val="24"/>
          <w:szCs w:val="24"/>
        </w:rPr>
        <w:t>и</w:t>
      </w:r>
      <w:r w:rsidR="00B251E7" w:rsidRPr="00DA2377">
        <w:rPr>
          <w:sz w:val="24"/>
          <w:szCs w:val="24"/>
        </w:rPr>
        <w:t>. Приложение №57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lastRenderedPageBreak/>
        <w:t xml:space="preserve">Перечень диагнозов по МКБ-Х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№59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манипуляций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№60</w:t>
      </w:r>
      <w:r w:rsidR="00560229" w:rsidRPr="003F2F92">
        <w:rPr>
          <w:sz w:val="24"/>
          <w:szCs w:val="24"/>
        </w:rPr>
        <w:t>.</w:t>
      </w:r>
    </w:p>
    <w:p w:rsidR="00293412" w:rsidRPr="0067447E" w:rsidRDefault="0029341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67447E">
        <w:rPr>
          <w:sz w:val="24"/>
          <w:szCs w:val="24"/>
        </w:rPr>
        <w:t>Справочник типов цен</w:t>
      </w:r>
      <w:r w:rsidR="00472607" w:rsidRPr="0067447E">
        <w:rPr>
          <w:sz w:val="24"/>
          <w:szCs w:val="24"/>
        </w:rPr>
        <w:t>. Приложение №61</w:t>
      </w:r>
      <w:r w:rsidR="00560229" w:rsidRPr="0067447E">
        <w:rPr>
          <w:sz w:val="24"/>
          <w:szCs w:val="24"/>
          <w:lang w:val="en-US"/>
        </w:rPr>
        <w:t>.</w:t>
      </w:r>
    </w:p>
    <w:p w:rsidR="00D227A2" w:rsidRPr="00D227A2" w:rsidRDefault="00D44A87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7447E">
        <w:rPr>
          <w:sz w:val="24"/>
          <w:szCs w:val="24"/>
        </w:rPr>
        <w:t xml:space="preserve">Справочник </w:t>
      </w:r>
      <w:r>
        <w:rPr>
          <w:sz w:val="24"/>
          <w:szCs w:val="24"/>
        </w:rPr>
        <w:t>видов приема.</w:t>
      </w:r>
      <w:r w:rsidR="00835A17">
        <w:rPr>
          <w:sz w:val="24"/>
          <w:szCs w:val="24"/>
        </w:rPr>
        <w:t xml:space="preserve"> П</w:t>
      </w:r>
      <w:r w:rsidR="00D227A2" w:rsidRPr="004B7140">
        <w:rPr>
          <w:sz w:val="24"/>
          <w:szCs w:val="24"/>
        </w:rPr>
        <w:t>риложение №6</w:t>
      </w:r>
      <w:r w:rsidR="00D227A2">
        <w:rPr>
          <w:sz w:val="24"/>
          <w:szCs w:val="24"/>
        </w:rPr>
        <w:t>6</w:t>
      </w:r>
      <w:r w:rsidR="00D227A2" w:rsidRPr="00D44A87">
        <w:rPr>
          <w:sz w:val="24"/>
          <w:szCs w:val="24"/>
        </w:rPr>
        <w:t>.</w:t>
      </w:r>
    </w:p>
    <w:p w:rsidR="00D227A2" w:rsidRPr="00092DE6" w:rsidRDefault="00D227A2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профилей медицинской помощи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7</w:t>
      </w:r>
      <w:r w:rsidRPr="00D227A2">
        <w:rPr>
          <w:sz w:val="24"/>
          <w:szCs w:val="24"/>
        </w:rPr>
        <w:t>.</w:t>
      </w:r>
    </w:p>
    <w:p w:rsidR="00092DE6" w:rsidRPr="00A87AD9" w:rsidRDefault="00092DE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событий СМП</w:t>
      </w:r>
      <w:r w:rsidRPr="004B7140">
        <w:rPr>
          <w:sz w:val="24"/>
          <w:szCs w:val="24"/>
        </w:rPr>
        <w:t>. Приложение №6</w:t>
      </w:r>
      <w:r w:rsidRPr="00D44A87">
        <w:rPr>
          <w:sz w:val="24"/>
          <w:szCs w:val="24"/>
        </w:rPr>
        <w:t>8</w:t>
      </w:r>
      <w:r w:rsidRPr="00D227A2">
        <w:rPr>
          <w:sz w:val="24"/>
          <w:szCs w:val="24"/>
        </w:rPr>
        <w:t>.</w:t>
      </w:r>
    </w:p>
    <w:p w:rsidR="00A87AD9" w:rsidRPr="003247FF" w:rsidRDefault="00A87AD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льгот. Приложение №69.</w:t>
      </w:r>
    </w:p>
    <w:p w:rsidR="00A87AD9" w:rsidRPr="003247FF" w:rsidRDefault="00264595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64595">
        <w:rPr>
          <w:sz w:val="24"/>
          <w:szCs w:val="24"/>
        </w:rPr>
        <w:t>Справочник видов и методов при оказании ВМП</w:t>
      </w:r>
      <w:r w:rsidR="00A87AD9" w:rsidRPr="003247FF">
        <w:rPr>
          <w:sz w:val="24"/>
          <w:szCs w:val="24"/>
        </w:rPr>
        <w:t>. Приложение №70.</w:t>
      </w:r>
    </w:p>
    <w:p w:rsidR="00BA314D" w:rsidRPr="00180506" w:rsidRDefault="00BA314D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видов пробирок. Приложение №72.</w:t>
      </w:r>
    </w:p>
    <w:p w:rsidR="00180506" w:rsidRPr="0018234F" w:rsidRDefault="0018050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4"/>
          <w:szCs w:val="24"/>
        </w:rPr>
        <w:t>Справочник разновидностей приема. Приложение №73.</w:t>
      </w:r>
    </w:p>
    <w:p w:rsidR="0018234F" w:rsidRDefault="0018234F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родственных специальностей</w:t>
      </w:r>
      <w:r w:rsidR="000B1D71" w:rsidRPr="0018234F">
        <w:rPr>
          <w:sz w:val="24"/>
          <w:szCs w:val="24"/>
        </w:rPr>
        <w:t>. Приложение №</w:t>
      </w:r>
      <w:r w:rsidRPr="0018234F">
        <w:rPr>
          <w:sz w:val="24"/>
          <w:szCs w:val="24"/>
        </w:rPr>
        <w:t>74</w:t>
      </w:r>
      <w:r>
        <w:rPr>
          <w:sz w:val="24"/>
          <w:szCs w:val="24"/>
        </w:rPr>
        <w:t>.</w:t>
      </w:r>
    </w:p>
    <w:p w:rsidR="00E77EA1" w:rsidRPr="004A249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>условия оказания помощи</w:t>
      </w:r>
      <w:r w:rsidR="000B1D71" w:rsidRPr="0018234F">
        <w:rPr>
          <w:sz w:val="24"/>
          <w:szCs w:val="24"/>
        </w:rPr>
        <w:t>. Приложение</w:t>
      </w:r>
      <w:r w:rsidRPr="004A2497">
        <w:rPr>
          <w:sz w:val="24"/>
          <w:szCs w:val="24"/>
        </w:rPr>
        <w:t xml:space="preserve"> </w:t>
      </w:r>
      <w:r w:rsidR="000B1D71" w:rsidRPr="0018234F">
        <w:rPr>
          <w:sz w:val="24"/>
          <w:szCs w:val="24"/>
        </w:rPr>
        <w:t xml:space="preserve"> №</w:t>
      </w:r>
      <w:r w:rsidRPr="004A2497">
        <w:rPr>
          <w:sz w:val="24"/>
          <w:szCs w:val="24"/>
        </w:rPr>
        <w:t>7</w:t>
      </w:r>
      <w:r w:rsidR="00841A4A" w:rsidRPr="004A2497">
        <w:rPr>
          <w:sz w:val="24"/>
          <w:szCs w:val="24"/>
        </w:rPr>
        <w:t>5</w:t>
      </w:r>
      <w:r w:rsidRPr="004A2497">
        <w:rPr>
          <w:sz w:val="24"/>
          <w:szCs w:val="24"/>
        </w:rPr>
        <w:t>.</w:t>
      </w:r>
    </w:p>
    <w:p w:rsidR="00E77EA1" w:rsidRPr="004A249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>видов медицинской помощи</w:t>
      </w:r>
      <w:r w:rsidR="000B1D71" w:rsidRPr="0018234F">
        <w:rPr>
          <w:sz w:val="24"/>
          <w:szCs w:val="24"/>
        </w:rPr>
        <w:t>. Приложение</w:t>
      </w:r>
      <w:r w:rsidR="00841A4A" w:rsidRPr="004A2497">
        <w:rPr>
          <w:sz w:val="24"/>
          <w:szCs w:val="24"/>
        </w:rPr>
        <w:t xml:space="preserve"> </w:t>
      </w:r>
      <w:r w:rsidR="000B1D71" w:rsidRPr="0018234F">
        <w:rPr>
          <w:sz w:val="24"/>
          <w:szCs w:val="24"/>
        </w:rPr>
        <w:t xml:space="preserve"> №</w:t>
      </w:r>
      <w:r w:rsidRPr="004A2497">
        <w:rPr>
          <w:sz w:val="24"/>
          <w:szCs w:val="24"/>
        </w:rPr>
        <w:t>7</w:t>
      </w:r>
      <w:r w:rsidR="00841A4A" w:rsidRPr="004A2497">
        <w:rPr>
          <w:sz w:val="24"/>
          <w:szCs w:val="24"/>
        </w:rPr>
        <w:t>6</w:t>
      </w:r>
      <w:r w:rsidRPr="004A2497">
        <w:rPr>
          <w:sz w:val="24"/>
          <w:szCs w:val="24"/>
        </w:rPr>
        <w:t>.</w:t>
      </w:r>
    </w:p>
    <w:p w:rsidR="00E77EA1" w:rsidRPr="004A249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>поверхностей зубов</w:t>
      </w:r>
      <w:r w:rsidR="000B1D71" w:rsidRPr="0018234F">
        <w:rPr>
          <w:sz w:val="24"/>
          <w:szCs w:val="24"/>
        </w:rPr>
        <w:t>. Приложение</w:t>
      </w:r>
      <w:r w:rsidR="000B1D71" w:rsidRPr="004A2497">
        <w:rPr>
          <w:sz w:val="24"/>
          <w:szCs w:val="24"/>
        </w:rPr>
        <w:t xml:space="preserve"> </w:t>
      </w:r>
      <w:r w:rsidR="000B1D71" w:rsidRPr="0018234F">
        <w:rPr>
          <w:sz w:val="24"/>
          <w:szCs w:val="24"/>
        </w:rPr>
        <w:t xml:space="preserve"> №</w:t>
      </w:r>
      <w:r w:rsidRPr="004A2497">
        <w:rPr>
          <w:sz w:val="24"/>
          <w:szCs w:val="24"/>
        </w:rPr>
        <w:t>7</w:t>
      </w:r>
      <w:r w:rsidR="00841A4A" w:rsidRPr="004A2497">
        <w:rPr>
          <w:sz w:val="24"/>
          <w:szCs w:val="24"/>
        </w:rPr>
        <w:t>7</w:t>
      </w:r>
      <w:r w:rsidRPr="004A2497">
        <w:rPr>
          <w:sz w:val="24"/>
          <w:szCs w:val="24"/>
        </w:rPr>
        <w:t>.</w:t>
      </w:r>
    </w:p>
    <w:p w:rsidR="00EF1DD0" w:rsidRPr="004A249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«Зубная формула»</w:t>
      </w:r>
      <w:r w:rsidR="000B1D71" w:rsidRPr="0018234F">
        <w:rPr>
          <w:sz w:val="24"/>
          <w:szCs w:val="24"/>
        </w:rPr>
        <w:t>. Приложение</w:t>
      </w:r>
      <w:r w:rsidR="000B1D71" w:rsidRPr="004A2497">
        <w:rPr>
          <w:sz w:val="24"/>
          <w:szCs w:val="24"/>
        </w:rPr>
        <w:t xml:space="preserve"> </w:t>
      </w:r>
      <w:r w:rsidR="000B1D71" w:rsidRPr="0018234F">
        <w:rPr>
          <w:sz w:val="24"/>
          <w:szCs w:val="24"/>
        </w:rPr>
        <w:t xml:space="preserve"> №</w:t>
      </w:r>
      <w:r w:rsidRPr="004A2497">
        <w:rPr>
          <w:sz w:val="24"/>
          <w:szCs w:val="24"/>
        </w:rPr>
        <w:t>78.</w:t>
      </w:r>
    </w:p>
    <w:p w:rsidR="00EF1DD0" w:rsidRPr="004A249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расходных материалов</w:t>
      </w:r>
      <w:r w:rsidR="000B1D71" w:rsidRPr="0018234F">
        <w:rPr>
          <w:sz w:val="24"/>
          <w:szCs w:val="24"/>
        </w:rPr>
        <w:t>. Приложение</w:t>
      </w:r>
      <w:r w:rsidR="000B1D71" w:rsidRPr="004A2497">
        <w:rPr>
          <w:sz w:val="24"/>
          <w:szCs w:val="24"/>
        </w:rPr>
        <w:t xml:space="preserve"> </w:t>
      </w:r>
      <w:r w:rsidR="000B1D71" w:rsidRPr="0018234F">
        <w:rPr>
          <w:sz w:val="24"/>
          <w:szCs w:val="24"/>
        </w:rPr>
        <w:t xml:space="preserve"> №</w:t>
      </w:r>
      <w:r w:rsidRPr="004A2497">
        <w:rPr>
          <w:sz w:val="24"/>
          <w:szCs w:val="24"/>
        </w:rPr>
        <w:t>79.</w:t>
      </w:r>
    </w:p>
    <w:p w:rsidR="00EF1DD0" w:rsidRPr="004A249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ежедневных осмотров в стационаре</w:t>
      </w:r>
      <w:r w:rsidR="000B1D71" w:rsidRPr="0018234F">
        <w:rPr>
          <w:sz w:val="24"/>
          <w:szCs w:val="24"/>
        </w:rPr>
        <w:t>. Приложение</w:t>
      </w:r>
      <w:r w:rsidR="000B1D71" w:rsidRPr="004A2497">
        <w:rPr>
          <w:sz w:val="24"/>
          <w:szCs w:val="24"/>
        </w:rPr>
        <w:t xml:space="preserve"> </w:t>
      </w:r>
      <w:r w:rsidR="000B1D71" w:rsidRPr="0018234F">
        <w:rPr>
          <w:sz w:val="24"/>
          <w:szCs w:val="24"/>
        </w:rPr>
        <w:t xml:space="preserve"> №</w:t>
      </w:r>
      <w:r w:rsidRPr="004A2497">
        <w:rPr>
          <w:sz w:val="24"/>
          <w:szCs w:val="24"/>
        </w:rPr>
        <w:t>80.</w:t>
      </w:r>
    </w:p>
    <w:p w:rsidR="007743E8" w:rsidRPr="00D56B0B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D56B0B">
        <w:rPr>
          <w:sz w:val="24"/>
          <w:szCs w:val="24"/>
        </w:rPr>
        <w:t>Федеральные</w:t>
      </w:r>
      <w:proofErr w:type="gramEnd"/>
      <w:r w:rsidRPr="00D56B0B">
        <w:rPr>
          <w:sz w:val="24"/>
          <w:szCs w:val="24"/>
        </w:rPr>
        <w:t xml:space="preserve"> КСГ (круглосуточный стационар по базовой программе ОМС)</w:t>
      </w:r>
      <w:r w:rsidR="000B1D71" w:rsidRPr="0018234F">
        <w:rPr>
          <w:sz w:val="24"/>
          <w:szCs w:val="24"/>
        </w:rPr>
        <w:t>. Приложение</w:t>
      </w:r>
      <w:r w:rsidR="000B1D71" w:rsidRPr="004A2497">
        <w:rPr>
          <w:sz w:val="24"/>
          <w:szCs w:val="24"/>
        </w:rPr>
        <w:t xml:space="preserve"> </w:t>
      </w:r>
      <w:r w:rsidR="000B1D71" w:rsidRPr="0018234F">
        <w:rPr>
          <w:sz w:val="24"/>
          <w:szCs w:val="24"/>
        </w:rPr>
        <w:t xml:space="preserve"> №</w:t>
      </w:r>
      <w:r w:rsidRPr="00D56B0B">
        <w:rPr>
          <w:sz w:val="24"/>
          <w:szCs w:val="24"/>
        </w:rPr>
        <w:t>82</w:t>
      </w:r>
      <w:r w:rsidR="000B1D71" w:rsidRPr="000B1D71">
        <w:rPr>
          <w:sz w:val="24"/>
          <w:szCs w:val="24"/>
        </w:rPr>
        <w:t>.</w:t>
      </w:r>
    </w:p>
    <w:p w:rsidR="007743E8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D56B0B">
        <w:rPr>
          <w:sz w:val="24"/>
          <w:szCs w:val="24"/>
        </w:rPr>
        <w:t>Федеральные</w:t>
      </w:r>
      <w:proofErr w:type="gramEnd"/>
      <w:r w:rsidRPr="00D56B0B">
        <w:rPr>
          <w:sz w:val="24"/>
          <w:szCs w:val="24"/>
        </w:rPr>
        <w:t xml:space="preserve"> КСГ (дневной стационар по базовой программе ОМС)</w:t>
      </w:r>
      <w:r w:rsidR="000B1D71" w:rsidRPr="0018234F">
        <w:rPr>
          <w:sz w:val="24"/>
          <w:szCs w:val="24"/>
        </w:rPr>
        <w:t>. Приложение</w:t>
      </w:r>
      <w:r w:rsidR="000B1D71" w:rsidRPr="004A2497">
        <w:rPr>
          <w:sz w:val="24"/>
          <w:szCs w:val="24"/>
        </w:rPr>
        <w:t xml:space="preserve"> </w:t>
      </w:r>
      <w:r w:rsidR="000B1D71" w:rsidRPr="0018234F">
        <w:rPr>
          <w:sz w:val="24"/>
          <w:szCs w:val="24"/>
        </w:rPr>
        <w:t xml:space="preserve"> №</w:t>
      </w:r>
      <w:r w:rsidR="000B1D71" w:rsidRPr="000B1D71">
        <w:rPr>
          <w:sz w:val="24"/>
          <w:szCs w:val="24"/>
        </w:rPr>
        <w:t xml:space="preserve"> </w:t>
      </w:r>
      <w:r w:rsidRPr="00D56B0B">
        <w:rPr>
          <w:sz w:val="24"/>
          <w:szCs w:val="24"/>
        </w:rPr>
        <w:t>84</w:t>
      </w:r>
      <w:r w:rsidR="000B1D71" w:rsidRPr="000B1D71">
        <w:rPr>
          <w:sz w:val="24"/>
          <w:szCs w:val="24"/>
        </w:rPr>
        <w:t>.</w:t>
      </w:r>
    </w:p>
    <w:p w:rsidR="00433E4C" w:rsidRPr="002C6AF8" w:rsidRDefault="00433E4C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BF2D29">
        <w:rPr>
          <w:sz w:val="24"/>
          <w:szCs w:val="24"/>
        </w:rPr>
        <w:t>Виды абортов</w:t>
      </w:r>
      <w:r w:rsidR="000B1D71" w:rsidRPr="0018234F">
        <w:rPr>
          <w:sz w:val="24"/>
          <w:szCs w:val="24"/>
        </w:rPr>
        <w:t>. Приложение</w:t>
      </w:r>
      <w:r w:rsidR="000B1D71" w:rsidRPr="004A2497">
        <w:rPr>
          <w:sz w:val="24"/>
          <w:szCs w:val="24"/>
        </w:rPr>
        <w:t xml:space="preserve"> </w:t>
      </w:r>
      <w:r w:rsidR="000B1D71" w:rsidRPr="0018234F">
        <w:rPr>
          <w:sz w:val="24"/>
          <w:szCs w:val="24"/>
        </w:rPr>
        <w:t xml:space="preserve"> №</w:t>
      </w:r>
      <w:r w:rsidRPr="00BF2D29">
        <w:rPr>
          <w:sz w:val="24"/>
          <w:szCs w:val="24"/>
        </w:rPr>
        <w:t>85</w:t>
      </w:r>
      <w:r w:rsidR="000B1D71">
        <w:rPr>
          <w:sz w:val="24"/>
          <w:szCs w:val="24"/>
          <w:lang w:val="en-US"/>
        </w:rPr>
        <w:t>.</w:t>
      </w:r>
    </w:p>
    <w:p w:rsidR="002C6AF8" w:rsidRPr="000B1D71" w:rsidRDefault="002C6AF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21F80">
        <w:rPr>
          <w:sz w:val="24"/>
          <w:szCs w:val="24"/>
        </w:rPr>
        <w:t>Формы оказания медицинской помощи</w:t>
      </w:r>
      <w:r w:rsidR="000B1D71" w:rsidRPr="0018234F">
        <w:rPr>
          <w:sz w:val="24"/>
          <w:szCs w:val="24"/>
        </w:rPr>
        <w:t>. Приложение</w:t>
      </w:r>
      <w:r w:rsidR="000B1D71" w:rsidRPr="004A2497">
        <w:rPr>
          <w:sz w:val="24"/>
          <w:szCs w:val="24"/>
        </w:rPr>
        <w:t xml:space="preserve"> </w:t>
      </w:r>
      <w:r w:rsidR="000B1D71" w:rsidRPr="0018234F">
        <w:rPr>
          <w:sz w:val="24"/>
          <w:szCs w:val="24"/>
        </w:rPr>
        <w:t xml:space="preserve"> №</w:t>
      </w:r>
      <w:r w:rsidRPr="000B1D71">
        <w:rPr>
          <w:sz w:val="24"/>
          <w:szCs w:val="24"/>
        </w:rPr>
        <w:t>86</w:t>
      </w:r>
      <w:r w:rsidR="000B1D71" w:rsidRPr="00917396">
        <w:rPr>
          <w:sz w:val="24"/>
          <w:szCs w:val="24"/>
        </w:rPr>
        <w:t>.</w:t>
      </w:r>
    </w:p>
    <w:p w:rsidR="000B1D71" w:rsidRPr="002F3176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2F3176">
        <w:rPr>
          <w:bCs/>
          <w:sz w:val="24"/>
          <w:szCs w:val="24"/>
        </w:rPr>
        <w:t>Простые и сложные медицинские услуги. Приложение  №87.</w:t>
      </w:r>
    </w:p>
    <w:p w:rsidR="000B1D71" w:rsidRPr="002F3176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2F3176">
        <w:rPr>
          <w:bCs/>
          <w:sz w:val="24"/>
          <w:szCs w:val="24"/>
        </w:rPr>
        <w:t>Дополнительный классификационный критерий  (Шкала оценки органной недостаточности пациентов находящихся на интенсивной терапии.</w:t>
      </w:r>
      <w:proofErr w:type="gramEnd"/>
      <w:r w:rsidRPr="002F3176">
        <w:rPr>
          <w:bCs/>
          <w:sz w:val="24"/>
          <w:szCs w:val="24"/>
        </w:rPr>
        <w:t xml:space="preserve">  Шкала медицинской реабилитации.  </w:t>
      </w:r>
      <w:proofErr w:type="gramStart"/>
      <w:r w:rsidRPr="002F3176">
        <w:rPr>
          <w:bCs/>
          <w:sz w:val="24"/>
          <w:szCs w:val="24"/>
        </w:rPr>
        <w:t>Схемы лечения)</w:t>
      </w:r>
      <w:r w:rsidRPr="002F3176">
        <w:rPr>
          <w:bCs/>
          <w:sz w:val="24"/>
          <w:szCs w:val="24"/>
          <w:lang w:val="en-US"/>
        </w:rPr>
        <w:t>.</w:t>
      </w:r>
      <w:proofErr w:type="gramEnd"/>
      <w:r w:rsidRPr="002F3176">
        <w:rPr>
          <w:sz w:val="24"/>
          <w:szCs w:val="24"/>
        </w:rPr>
        <w:t xml:space="preserve"> </w:t>
      </w:r>
      <w:r w:rsidRPr="002F3176">
        <w:rPr>
          <w:bCs/>
          <w:sz w:val="24"/>
          <w:szCs w:val="24"/>
        </w:rPr>
        <w:t>Приложение  №88.</w:t>
      </w:r>
    </w:p>
    <w:p w:rsidR="000B1D71" w:rsidRPr="002F3176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2F3176">
        <w:rPr>
          <w:bCs/>
          <w:sz w:val="24"/>
          <w:szCs w:val="24"/>
        </w:rPr>
        <w:t>Профили медицинской помощи для ВМП. Приложение  №89.</w:t>
      </w:r>
    </w:p>
    <w:p w:rsidR="005E3909" w:rsidRPr="00DE6F86" w:rsidRDefault="005E390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DE6F86">
        <w:rPr>
          <w:bCs/>
          <w:sz w:val="24"/>
          <w:szCs w:val="24"/>
        </w:rPr>
        <w:t>Модели пациента для ВМП. Приложение  №90.</w:t>
      </w:r>
    </w:p>
    <w:p w:rsidR="00341F38" w:rsidRPr="00DE6F86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DE6F86">
        <w:rPr>
          <w:sz w:val="22"/>
          <w:szCs w:val="22"/>
        </w:rPr>
        <w:t>Исходы заболеваний</w:t>
      </w:r>
      <w:r w:rsidRPr="00DE6F86">
        <w:rPr>
          <w:bCs/>
          <w:sz w:val="24"/>
          <w:szCs w:val="24"/>
        </w:rPr>
        <w:t>. Приложение  №91.</w:t>
      </w:r>
    </w:p>
    <w:p w:rsidR="00341F38" w:rsidRPr="00DE6F86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DE6F86">
        <w:rPr>
          <w:sz w:val="22"/>
          <w:szCs w:val="22"/>
        </w:rPr>
        <w:t>Тип лечения</w:t>
      </w:r>
      <w:r w:rsidRPr="00DE6F86">
        <w:rPr>
          <w:bCs/>
          <w:sz w:val="24"/>
          <w:szCs w:val="24"/>
        </w:rPr>
        <w:t>. Приложение  №93.</w:t>
      </w:r>
    </w:p>
    <w:p w:rsidR="00341F38" w:rsidRPr="00DE6F86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DE6F86">
        <w:rPr>
          <w:sz w:val="22"/>
          <w:szCs w:val="22"/>
        </w:rPr>
        <w:t>Профили койки</w:t>
      </w:r>
      <w:r w:rsidRPr="00DE6F86">
        <w:rPr>
          <w:bCs/>
          <w:sz w:val="24"/>
          <w:szCs w:val="24"/>
        </w:rPr>
        <w:t>. Приложение  №94.</w:t>
      </w:r>
    </w:p>
    <w:p w:rsidR="00341F38" w:rsidRPr="00DE6F86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DE6F86">
        <w:rPr>
          <w:sz w:val="22"/>
          <w:szCs w:val="22"/>
        </w:rPr>
        <w:lastRenderedPageBreak/>
        <w:t>Тип диспансеризации</w:t>
      </w:r>
      <w:r w:rsidRPr="00DE6F86">
        <w:rPr>
          <w:bCs/>
          <w:sz w:val="24"/>
          <w:szCs w:val="24"/>
        </w:rPr>
        <w:t>. Приложение  №95.</w:t>
      </w:r>
    </w:p>
    <w:p w:rsidR="00341F38" w:rsidRPr="00DE6F86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DE6F86">
        <w:rPr>
          <w:sz w:val="22"/>
          <w:szCs w:val="22"/>
        </w:rPr>
        <w:t>Результаты диспансеризации</w:t>
      </w:r>
      <w:r w:rsidRPr="00DE6F86">
        <w:rPr>
          <w:bCs/>
          <w:sz w:val="24"/>
          <w:szCs w:val="24"/>
        </w:rPr>
        <w:t>. Приложение  №96.</w:t>
      </w:r>
    </w:p>
    <w:p w:rsidR="00341F38" w:rsidRPr="00DE6F86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DE6F86">
        <w:rPr>
          <w:sz w:val="22"/>
          <w:szCs w:val="22"/>
        </w:rPr>
        <w:t>Назначения после диспансеризации</w:t>
      </w:r>
      <w:r w:rsidRPr="00DE6F86">
        <w:rPr>
          <w:bCs/>
          <w:sz w:val="24"/>
          <w:szCs w:val="24"/>
        </w:rPr>
        <w:t>. Приложение  №97.</w:t>
      </w:r>
    </w:p>
    <w:p w:rsidR="00341F38" w:rsidRPr="00DE6F86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DE6F86">
        <w:rPr>
          <w:sz w:val="22"/>
          <w:szCs w:val="22"/>
        </w:rPr>
        <w:t>Классификаторы по онкологии (</w:t>
      </w:r>
      <w:r w:rsidRPr="00DE6F86">
        <w:rPr>
          <w:sz w:val="22"/>
          <w:szCs w:val="22"/>
          <w:lang w:val="en-US"/>
        </w:rPr>
        <w:t>N</w:t>
      </w:r>
      <w:r w:rsidRPr="00DE6F86">
        <w:rPr>
          <w:sz w:val="22"/>
          <w:szCs w:val="22"/>
        </w:rPr>
        <w:t xml:space="preserve">001 – </w:t>
      </w:r>
      <w:r w:rsidRPr="00DE6F86">
        <w:rPr>
          <w:sz w:val="22"/>
          <w:szCs w:val="22"/>
          <w:lang w:val="en-US"/>
        </w:rPr>
        <w:t>N</w:t>
      </w:r>
      <w:r w:rsidRPr="00DE6F86">
        <w:rPr>
          <w:sz w:val="22"/>
          <w:szCs w:val="22"/>
        </w:rPr>
        <w:t>017)».</w:t>
      </w:r>
      <w:r w:rsidRPr="00DE6F86">
        <w:rPr>
          <w:bCs/>
          <w:sz w:val="24"/>
          <w:szCs w:val="24"/>
        </w:rPr>
        <w:t xml:space="preserve"> Приложение  №98.</w:t>
      </w:r>
    </w:p>
    <w:p w:rsidR="00341F38" w:rsidRPr="00DE6F86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DE6F86">
        <w:rPr>
          <w:sz w:val="22"/>
          <w:szCs w:val="22"/>
        </w:rPr>
        <w:t>Сведения о проведении консилиума</w:t>
      </w:r>
      <w:r w:rsidRPr="00DE6F86">
        <w:rPr>
          <w:bCs/>
          <w:sz w:val="24"/>
          <w:szCs w:val="24"/>
        </w:rPr>
        <w:t>. Приложение  №99.</w:t>
      </w:r>
    </w:p>
    <w:p w:rsidR="00341F38" w:rsidRPr="00DE6F86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DE6F86">
        <w:rPr>
          <w:sz w:val="22"/>
          <w:szCs w:val="22"/>
        </w:rPr>
        <w:t xml:space="preserve">Локализация </w:t>
      </w:r>
      <w:proofErr w:type="gramStart"/>
      <w:r w:rsidRPr="00DE6F86">
        <w:rPr>
          <w:sz w:val="22"/>
          <w:szCs w:val="22"/>
        </w:rPr>
        <w:t>отдаленных</w:t>
      </w:r>
      <w:proofErr w:type="gramEnd"/>
      <w:r w:rsidRPr="00DE6F86">
        <w:rPr>
          <w:sz w:val="22"/>
          <w:szCs w:val="22"/>
        </w:rPr>
        <w:t xml:space="preserve"> метастаз</w:t>
      </w:r>
      <w:r w:rsidRPr="00DE6F86">
        <w:rPr>
          <w:bCs/>
          <w:sz w:val="24"/>
          <w:szCs w:val="24"/>
        </w:rPr>
        <w:t>. Приложение  №100.</w:t>
      </w:r>
    </w:p>
    <w:p w:rsidR="00341F38" w:rsidRPr="00DE6F86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DE6F86">
        <w:rPr>
          <w:sz w:val="22"/>
          <w:szCs w:val="22"/>
        </w:rPr>
        <w:t>Тип диагностического показателя</w:t>
      </w:r>
      <w:r w:rsidRPr="00DE6F86">
        <w:rPr>
          <w:bCs/>
          <w:sz w:val="24"/>
          <w:szCs w:val="24"/>
        </w:rPr>
        <w:t>. Приложение  №101.</w:t>
      </w:r>
    </w:p>
    <w:p w:rsidR="00341F38" w:rsidRPr="00DE6F86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DE6F86">
        <w:rPr>
          <w:sz w:val="22"/>
          <w:szCs w:val="22"/>
        </w:rPr>
        <w:t>Клиническая группа</w:t>
      </w:r>
      <w:r w:rsidRPr="00DE6F86">
        <w:rPr>
          <w:bCs/>
          <w:sz w:val="24"/>
          <w:szCs w:val="24"/>
        </w:rPr>
        <w:t>. Приложение  №102.</w:t>
      </w:r>
    </w:p>
    <w:p w:rsidR="00341F38" w:rsidRPr="00DE6F86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DE6F86">
        <w:rPr>
          <w:sz w:val="22"/>
          <w:szCs w:val="22"/>
        </w:rPr>
        <w:t>Группы здоровья</w:t>
      </w:r>
      <w:r w:rsidRPr="00DE6F86">
        <w:rPr>
          <w:bCs/>
          <w:sz w:val="24"/>
          <w:szCs w:val="24"/>
        </w:rPr>
        <w:t>. Приложение  №103.</w:t>
      </w:r>
    </w:p>
    <w:p w:rsidR="000E007B" w:rsidRPr="000E007B" w:rsidRDefault="00341F38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DE6F86">
        <w:rPr>
          <w:sz w:val="22"/>
          <w:szCs w:val="22"/>
        </w:rPr>
        <w:t>Классификатор видов контроля</w:t>
      </w:r>
      <w:r w:rsidRPr="00DE6F86">
        <w:rPr>
          <w:bCs/>
          <w:sz w:val="24"/>
          <w:szCs w:val="24"/>
        </w:rPr>
        <w:t>. Приложение  №104.</w:t>
      </w:r>
    </w:p>
    <w:p w:rsidR="000E007B" w:rsidRPr="00341F38" w:rsidRDefault="000E007B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DE6F86">
        <w:rPr>
          <w:color w:val="0033CC"/>
          <w:sz w:val="22"/>
          <w:szCs w:val="22"/>
        </w:rPr>
        <w:t>Методы онкологического диагностического исследования</w:t>
      </w:r>
      <w:r>
        <w:rPr>
          <w:color w:val="0033CC"/>
          <w:sz w:val="22"/>
          <w:szCs w:val="22"/>
        </w:rPr>
        <w:t xml:space="preserve">  </w:t>
      </w:r>
      <w:r w:rsidRPr="000E007B">
        <w:rPr>
          <w:color w:val="0033CC"/>
          <w:sz w:val="22"/>
          <w:szCs w:val="22"/>
        </w:rPr>
        <w:t xml:space="preserve">Приложение  </w:t>
      </w:r>
      <w:r>
        <w:rPr>
          <w:color w:val="0033CC"/>
          <w:sz w:val="22"/>
          <w:szCs w:val="22"/>
        </w:rPr>
        <w:t>№ 105</w:t>
      </w:r>
    </w:p>
    <w:p w:rsidR="000E007B" w:rsidRPr="000E007B" w:rsidRDefault="000E007B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0E007B">
        <w:rPr>
          <w:color w:val="0033CC"/>
          <w:sz w:val="22"/>
          <w:szCs w:val="22"/>
        </w:rPr>
        <w:t>Причины обращения в случае лечения онкологического заболевания</w:t>
      </w:r>
      <w:r>
        <w:rPr>
          <w:color w:val="0033CC"/>
          <w:sz w:val="22"/>
          <w:szCs w:val="22"/>
        </w:rPr>
        <w:t xml:space="preserve">  </w:t>
      </w:r>
      <w:r w:rsidRPr="000E007B">
        <w:rPr>
          <w:color w:val="0033CC"/>
          <w:sz w:val="22"/>
          <w:szCs w:val="22"/>
        </w:rPr>
        <w:t xml:space="preserve">Приложение  </w:t>
      </w:r>
      <w:r>
        <w:rPr>
          <w:color w:val="0033CC"/>
          <w:sz w:val="22"/>
          <w:szCs w:val="22"/>
        </w:rPr>
        <w:t>№ 106</w:t>
      </w:r>
    </w:p>
    <w:p w:rsidR="000E007B" w:rsidRPr="000E007B" w:rsidRDefault="000E007B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color w:val="0033CC"/>
          <w:sz w:val="22"/>
          <w:szCs w:val="22"/>
        </w:rPr>
      </w:pPr>
      <w:r w:rsidRPr="000E007B">
        <w:rPr>
          <w:color w:val="0033CC"/>
          <w:sz w:val="22"/>
          <w:szCs w:val="22"/>
        </w:rPr>
        <w:t xml:space="preserve">Сопоставление типа диспансеризации/медицинского осмотра с результатом диспансеризации/медицинского осмотра и результатом обращения. Приложение  </w:t>
      </w:r>
      <w:r>
        <w:rPr>
          <w:color w:val="0033CC"/>
          <w:sz w:val="22"/>
          <w:szCs w:val="22"/>
        </w:rPr>
        <w:t>№107</w:t>
      </w:r>
    </w:p>
    <w:p w:rsidR="00DE6F86" w:rsidRPr="000E007B" w:rsidRDefault="00DE6F86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color w:val="0033CC"/>
          <w:sz w:val="24"/>
          <w:szCs w:val="24"/>
        </w:rPr>
      </w:pPr>
      <w:r w:rsidRPr="000E007B">
        <w:rPr>
          <w:color w:val="0033CC"/>
          <w:sz w:val="24"/>
          <w:szCs w:val="24"/>
        </w:rPr>
        <w:t xml:space="preserve">Справочник цель посещения. </w:t>
      </w:r>
      <w:r w:rsidRPr="000E007B">
        <w:rPr>
          <w:bCs/>
          <w:color w:val="0033CC"/>
          <w:sz w:val="24"/>
          <w:szCs w:val="24"/>
        </w:rPr>
        <w:t>Приложение  №108.</w:t>
      </w:r>
    </w:p>
    <w:p w:rsidR="00670FB3" w:rsidRPr="00670FB3" w:rsidRDefault="00670FB3" w:rsidP="00C4732F">
      <w:pPr>
        <w:pStyle w:val="1"/>
        <w:spacing w:after="240"/>
        <w:ind w:left="709" w:hanging="357"/>
      </w:pPr>
      <w:bookmarkStart w:id="28" w:name="_Toc521413094"/>
      <w:r w:rsidRPr="00670FB3">
        <w:lastRenderedPageBreak/>
        <w:t>Описание файла НСИ</w:t>
      </w:r>
      <w:bookmarkEnd w:id="28"/>
    </w:p>
    <w:p w:rsidR="00670FB3" w:rsidRPr="00C23EF6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C23EF6">
        <w:rPr>
          <w:b/>
        </w:rPr>
        <w:t>Структура имени файла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Имя файла состоит из 12 символов: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</w:t>
      </w:r>
      <w:r w:rsidRPr="002E0227">
        <w:rPr>
          <w:lang w:val="en-US"/>
        </w:rPr>
        <w:t>YYMMDD</w:t>
      </w:r>
      <w:r w:rsidRPr="002E0227">
        <w:t>.7</w:t>
      </w:r>
      <w:r w:rsidRPr="002E0227">
        <w:rPr>
          <w:lang w:val="en-US"/>
        </w:rPr>
        <w:t>z</w:t>
      </w:r>
      <w:r w:rsidRPr="002E0227">
        <w:t xml:space="preserve">, где 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 xml:space="preserve">_» - идентификатор файла </w:t>
      </w:r>
      <w:proofErr w:type="spellStart"/>
      <w:r w:rsidRPr="002E0227">
        <w:t>нси</w:t>
      </w:r>
      <w:proofErr w:type="spellEnd"/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 xml:space="preserve">Пример: 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_110901.7</w:t>
      </w:r>
      <w:r w:rsidRPr="002E0227">
        <w:rPr>
          <w:lang w:val="en-US"/>
        </w:rPr>
        <w:t>z</w:t>
      </w:r>
      <w:r w:rsidRPr="002E0227">
        <w:t>.</w:t>
      </w:r>
    </w:p>
    <w:p w:rsidR="00670FB3" w:rsidRPr="002E022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2E0227">
        <w:rPr>
          <w:b/>
        </w:rPr>
        <w:t>Состав файла</w:t>
      </w:r>
    </w:p>
    <w:p w:rsidR="00670FB3" w:rsidRPr="002E0227" w:rsidRDefault="00670FB3" w:rsidP="005565AA">
      <w:pPr>
        <w:spacing w:after="0" w:line="360" w:lineRule="auto"/>
        <w:ind w:left="-57" w:firstLine="709"/>
      </w:pPr>
      <w:r w:rsidRPr="002E0227">
        <w:t>Архив содержит  файл:</w:t>
      </w:r>
      <w:r w:rsidR="005565AA">
        <w:t xml:space="preserve">  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.</w:t>
      </w:r>
      <w:r w:rsidRPr="002E0227">
        <w:rPr>
          <w:lang w:val="en-US"/>
        </w:rPr>
        <w:t>xml</w:t>
      </w:r>
      <w:r w:rsidRPr="002E0227">
        <w:t xml:space="preserve">– </w:t>
      </w:r>
      <w:r w:rsidR="00CE0898">
        <w:t>справочник НСИ</w:t>
      </w:r>
      <w:r w:rsidR="00CE0898" w:rsidRPr="004D258E">
        <w:t>;</w:t>
      </w:r>
    </w:p>
    <w:p w:rsidR="005565AA" w:rsidRDefault="005565AA" w:rsidP="00670FB3">
      <w:pPr>
        <w:spacing w:after="0" w:line="360" w:lineRule="auto"/>
        <w:ind w:left="-57" w:firstLine="57"/>
      </w:pPr>
    </w:p>
    <w:p w:rsidR="00670FB3" w:rsidRPr="002E0227" w:rsidRDefault="00670FB3" w:rsidP="00670FB3">
      <w:pPr>
        <w:spacing w:after="0" w:line="360" w:lineRule="auto"/>
        <w:ind w:left="-57" w:firstLine="57"/>
      </w:pPr>
      <w:r w:rsidRPr="002E0227">
        <w:t>Данные в файле имеют иерархическую структуру.</w:t>
      </w:r>
    </w:p>
    <w:p w:rsidR="00670FB3" w:rsidRPr="00DA237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C00753">
        <w:rPr>
          <w:sz w:val="24"/>
          <w:szCs w:val="24"/>
        </w:rPr>
        <w:t>В корневой раздел – «</w:t>
      </w:r>
      <w:r w:rsidRPr="00C00753">
        <w:rPr>
          <w:sz w:val="24"/>
          <w:szCs w:val="24"/>
          <w:lang w:val="en-US"/>
        </w:rPr>
        <w:t>package</w:t>
      </w:r>
      <w:r w:rsidRPr="00C00753">
        <w:rPr>
          <w:sz w:val="24"/>
          <w:szCs w:val="24"/>
        </w:rPr>
        <w:t>» входит содержание документа – «</w:t>
      </w:r>
      <w:r w:rsidRPr="00C00753">
        <w:rPr>
          <w:sz w:val="24"/>
          <w:szCs w:val="24"/>
          <w:lang w:val="en-US"/>
        </w:rPr>
        <w:t>body</w:t>
      </w:r>
      <w:r w:rsidRPr="00C00753">
        <w:rPr>
          <w:sz w:val="24"/>
          <w:szCs w:val="24"/>
        </w:rPr>
        <w:t xml:space="preserve">» представленного </w:t>
      </w:r>
      <w:r w:rsidRPr="00DA2377">
        <w:rPr>
          <w:sz w:val="24"/>
          <w:szCs w:val="24"/>
        </w:rPr>
        <w:t>следующей структурой:</w:t>
      </w:r>
    </w:p>
    <w:p w:rsidR="00670FB3" w:rsidRPr="000E4F21" w:rsidRDefault="00552906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52906">
        <w:rPr>
          <w:sz w:val="22"/>
          <w:szCs w:val="22"/>
        </w:rPr>
        <w:t xml:space="preserve">Справочник поставщиков </w:t>
      </w:r>
      <w:r w:rsidR="001B3C1A">
        <w:rPr>
          <w:sz w:val="22"/>
          <w:szCs w:val="22"/>
        </w:rPr>
        <w:t>МО</w:t>
      </w:r>
      <w:r w:rsidR="00670FB3" w:rsidRPr="00DA237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(1) </w:t>
      </w:r>
      <w:r w:rsidR="00670FB3" w:rsidRPr="00DA2377">
        <w:rPr>
          <w:sz w:val="22"/>
          <w:szCs w:val="22"/>
        </w:rPr>
        <w:t>– «</w:t>
      </w:r>
      <w:r w:rsidR="00670FB3" w:rsidRPr="00DA2377">
        <w:rPr>
          <w:sz w:val="22"/>
          <w:szCs w:val="22"/>
          <w:lang w:val="en-US"/>
        </w:rPr>
        <w:t>LPUs</w:t>
      </w:r>
      <w:r w:rsidR="00670FB3" w:rsidRPr="00DA2377">
        <w:rPr>
          <w:sz w:val="22"/>
          <w:szCs w:val="22"/>
        </w:rPr>
        <w:t>»</w:t>
      </w:r>
    </w:p>
    <w:p w:rsidR="000E4F21" w:rsidRDefault="000E4F21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Справочник </w:t>
      </w:r>
      <w:r w:rsidR="004375D5">
        <w:rPr>
          <w:sz w:val="22"/>
          <w:szCs w:val="22"/>
        </w:rPr>
        <w:t>отделений</w:t>
      </w:r>
      <w:r>
        <w:rPr>
          <w:sz w:val="22"/>
          <w:szCs w:val="22"/>
        </w:rPr>
        <w:t xml:space="preserve"> МО</w:t>
      </w:r>
      <w:r w:rsidR="00552906">
        <w:rPr>
          <w:sz w:val="22"/>
          <w:szCs w:val="22"/>
        </w:rPr>
        <w:t xml:space="preserve"> (1)</w:t>
      </w:r>
      <w:r w:rsidRPr="00DA2377">
        <w:rPr>
          <w:sz w:val="22"/>
          <w:szCs w:val="22"/>
        </w:rPr>
        <w:t xml:space="preserve"> – «</w:t>
      </w:r>
      <w:r w:rsidRPr="000E4F21">
        <w:rPr>
          <w:sz w:val="22"/>
          <w:szCs w:val="22"/>
          <w:lang w:val="en-US"/>
        </w:rPr>
        <w:t>fed</w:t>
      </w:r>
      <w:r w:rsidRPr="000E4F21">
        <w:rPr>
          <w:sz w:val="22"/>
          <w:szCs w:val="22"/>
        </w:rPr>
        <w:t>_</w:t>
      </w:r>
      <w:r w:rsidRPr="000E4F21">
        <w:rPr>
          <w:sz w:val="22"/>
          <w:szCs w:val="22"/>
          <w:lang w:val="en-US"/>
        </w:rPr>
        <w:t>department</w:t>
      </w:r>
      <w:r w:rsidRPr="000E4F21">
        <w:rPr>
          <w:sz w:val="22"/>
          <w:szCs w:val="22"/>
        </w:rPr>
        <w:t>_</w:t>
      </w:r>
      <w:proofErr w:type="spellStart"/>
      <w:r w:rsidRPr="000E4F21">
        <w:rPr>
          <w:sz w:val="22"/>
          <w:szCs w:val="22"/>
          <w:lang w:val="en-US"/>
        </w:rPr>
        <w:t>mo</w:t>
      </w:r>
      <w:proofErr w:type="spellEnd"/>
      <w:r w:rsidRPr="00DA2377">
        <w:rPr>
          <w:sz w:val="22"/>
          <w:szCs w:val="22"/>
        </w:rPr>
        <w:t>»</w:t>
      </w:r>
    </w:p>
    <w:p w:rsidR="004375D5" w:rsidRDefault="004375D5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Справочник подразделений МО (1) – </w:t>
      </w:r>
      <w:proofErr w:type="spellStart"/>
      <w:r w:rsidRPr="00434D7B">
        <w:rPr>
          <w:sz w:val="22"/>
          <w:szCs w:val="22"/>
        </w:rPr>
        <w:t>lpu_</w:t>
      </w:r>
      <w:r w:rsidR="00434D7B" w:rsidRPr="00434D7B">
        <w:rPr>
          <w:sz w:val="22"/>
          <w:szCs w:val="22"/>
        </w:rPr>
        <w:t>division</w:t>
      </w:r>
      <w:proofErr w:type="spellEnd"/>
      <w:r w:rsidRPr="00434D7B">
        <w:rPr>
          <w:sz w:val="22"/>
          <w:szCs w:val="22"/>
        </w:rPr>
        <w:t>»</w:t>
      </w:r>
    </w:p>
    <w:p w:rsidR="00670FB3" w:rsidRPr="00DA2377" w:rsidRDefault="0055290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52906">
        <w:rPr>
          <w:sz w:val="22"/>
          <w:szCs w:val="22"/>
        </w:rPr>
        <w:t>Справочн</w:t>
      </w:r>
      <w:r>
        <w:rPr>
          <w:sz w:val="22"/>
          <w:szCs w:val="22"/>
        </w:rPr>
        <w:t>ик исполнителей платежа (СМО)</w:t>
      </w:r>
      <w:r w:rsidR="00670FB3" w:rsidRPr="00DA2377">
        <w:rPr>
          <w:sz w:val="22"/>
          <w:szCs w:val="22"/>
        </w:rPr>
        <w:t xml:space="preserve"> –</w:t>
      </w:r>
      <w:r>
        <w:rPr>
          <w:sz w:val="22"/>
          <w:szCs w:val="22"/>
        </w:rPr>
        <w:t xml:space="preserve"> </w:t>
      </w:r>
      <w:r w:rsidR="00670FB3" w:rsidRPr="00DA2377">
        <w:rPr>
          <w:sz w:val="22"/>
          <w:szCs w:val="22"/>
        </w:rPr>
        <w:t>«</w:t>
      </w:r>
      <w:r w:rsidR="00670FB3" w:rsidRPr="00DA2377">
        <w:rPr>
          <w:sz w:val="22"/>
          <w:szCs w:val="22"/>
          <w:lang w:val="en-US"/>
        </w:rPr>
        <w:t>SMOs</w:t>
      </w:r>
      <w:r w:rsidR="00670FB3" w:rsidRPr="00DA2377">
        <w:rPr>
          <w:sz w:val="22"/>
          <w:szCs w:val="22"/>
        </w:rPr>
        <w:t>»</w:t>
      </w:r>
    </w:p>
    <w:p w:rsidR="00670FB3" w:rsidRPr="00DA237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по ярославским СМО </w:t>
      </w:r>
      <w:r w:rsidR="00552906">
        <w:rPr>
          <w:sz w:val="22"/>
          <w:szCs w:val="22"/>
        </w:rPr>
        <w:t xml:space="preserve">(2) </w:t>
      </w:r>
      <w:r w:rsidRPr="00DA2377">
        <w:rPr>
          <w:sz w:val="22"/>
          <w:szCs w:val="22"/>
        </w:rPr>
        <w:t>–</w:t>
      </w:r>
      <w:r w:rsidR="00552906">
        <w:rPr>
          <w:sz w:val="22"/>
          <w:szCs w:val="22"/>
        </w:rPr>
        <w:t xml:space="preserve"> </w:t>
      </w:r>
      <w:r w:rsidRPr="00DA2377">
        <w:rPr>
          <w:sz w:val="22"/>
          <w:szCs w:val="22"/>
        </w:rPr>
        <w:t>«</w:t>
      </w:r>
      <w:proofErr w:type="spellStart"/>
      <w:r w:rsidRPr="00DA2377">
        <w:rPr>
          <w:sz w:val="22"/>
          <w:szCs w:val="22"/>
          <w:highlight w:val="white"/>
        </w:rPr>
        <w:t>YaroslavlRegionSMOs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по </w:t>
      </w:r>
      <w:r w:rsidR="004D258E" w:rsidRPr="00DA2377">
        <w:rPr>
          <w:sz w:val="22"/>
          <w:szCs w:val="22"/>
        </w:rPr>
        <w:t>не ярославским</w:t>
      </w:r>
      <w:r w:rsidRPr="00DA2377">
        <w:rPr>
          <w:sz w:val="22"/>
          <w:szCs w:val="22"/>
        </w:rPr>
        <w:t xml:space="preserve"> СМО </w:t>
      </w:r>
      <w:r w:rsidR="00552906">
        <w:rPr>
          <w:sz w:val="22"/>
          <w:szCs w:val="22"/>
        </w:rPr>
        <w:t xml:space="preserve">(2) </w:t>
      </w:r>
      <w:r w:rsidRPr="00DA2377">
        <w:rPr>
          <w:sz w:val="22"/>
          <w:szCs w:val="22"/>
        </w:rPr>
        <w:t>–  «</w:t>
      </w:r>
      <w:proofErr w:type="spellStart"/>
      <w:r w:rsidRPr="00DA2377">
        <w:rPr>
          <w:sz w:val="22"/>
          <w:szCs w:val="22"/>
          <w:highlight w:val="white"/>
        </w:rPr>
        <w:t>OtherTerritoriesSMOs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Типы документов </w:t>
      </w:r>
      <w:r w:rsidR="00552906">
        <w:rPr>
          <w:sz w:val="22"/>
          <w:szCs w:val="22"/>
        </w:rPr>
        <w:t xml:space="preserve">(3) </w:t>
      </w:r>
      <w:r w:rsidRPr="00DA2377">
        <w:rPr>
          <w:sz w:val="22"/>
          <w:szCs w:val="22"/>
        </w:rPr>
        <w:t>–</w:t>
      </w:r>
      <w:r w:rsidR="00552906">
        <w:rPr>
          <w:sz w:val="22"/>
          <w:szCs w:val="22"/>
        </w:rPr>
        <w:t xml:space="preserve"> </w:t>
      </w:r>
      <w:r w:rsidRPr="00DA2377">
        <w:rPr>
          <w:sz w:val="22"/>
          <w:szCs w:val="22"/>
        </w:rPr>
        <w:t>«</w:t>
      </w:r>
      <w:proofErr w:type="spellStart"/>
      <w:r w:rsidRPr="00DA2377">
        <w:rPr>
          <w:sz w:val="22"/>
          <w:szCs w:val="22"/>
          <w:lang w:val="en-US"/>
        </w:rPr>
        <w:t>DocumentTypes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Социальные категории пациентов </w:t>
      </w:r>
      <w:r w:rsidR="00552906">
        <w:rPr>
          <w:sz w:val="22"/>
          <w:szCs w:val="22"/>
        </w:rPr>
        <w:t xml:space="preserve">(4) </w:t>
      </w:r>
      <w:r w:rsidRPr="00DA2377">
        <w:rPr>
          <w:sz w:val="22"/>
          <w:szCs w:val="22"/>
        </w:rPr>
        <w:t>–</w:t>
      </w:r>
      <w:r w:rsidR="00552906">
        <w:rPr>
          <w:sz w:val="22"/>
          <w:szCs w:val="22"/>
        </w:rPr>
        <w:t xml:space="preserve"> </w:t>
      </w:r>
      <w:r w:rsidRPr="00DA2377">
        <w:rPr>
          <w:sz w:val="22"/>
          <w:szCs w:val="22"/>
        </w:rPr>
        <w:t>«</w:t>
      </w:r>
      <w:proofErr w:type="spellStart"/>
      <w:r w:rsidRPr="00DA2377">
        <w:rPr>
          <w:sz w:val="22"/>
          <w:szCs w:val="22"/>
          <w:lang w:val="en-US"/>
        </w:rPr>
        <w:t>SocialCategories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Регионы </w:t>
      </w:r>
      <w:r w:rsidR="00552906">
        <w:rPr>
          <w:sz w:val="22"/>
          <w:szCs w:val="22"/>
        </w:rPr>
        <w:t xml:space="preserve">(5) </w:t>
      </w:r>
      <w:r w:rsidRPr="00DA2377">
        <w:rPr>
          <w:sz w:val="22"/>
          <w:szCs w:val="22"/>
        </w:rPr>
        <w:t>–</w:t>
      </w:r>
      <w:r w:rsidR="00552906">
        <w:rPr>
          <w:sz w:val="22"/>
          <w:szCs w:val="22"/>
        </w:rPr>
        <w:t xml:space="preserve"> </w:t>
      </w:r>
      <w:r w:rsidRPr="00DA2377">
        <w:rPr>
          <w:sz w:val="22"/>
          <w:szCs w:val="22"/>
        </w:rPr>
        <w:t>«</w:t>
      </w:r>
      <w:r w:rsidRPr="00DA2377">
        <w:rPr>
          <w:sz w:val="22"/>
          <w:szCs w:val="22"/>
          <w:lang w:val="en-US"/>
        </w:rPr>
        <w:t>Regions</w:t>
      </w:r>
      <w:r w:rsidRPr="00DA2377">
        <w:rPr>
          <w:sz w:val="22"/>
          <w:szCs w:val="22"/>
        </w:rPr>
        <w:t>»</w:t>
      </w:r>
    </w:p>
    <w:p w:rsidR="00670FB3" w:rsidRPr="00DA2377" w:rsidRDefault="00394E0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</w:t>
      </w:r>
      <w:r w:rsidR="00670FB3" w:rsidRPr="00DA2377">
        <w:rPr>
          <w:sz w:val="22"/>
          <w:szCs w:val="22"/>
        </w:rPr>
        <w:t>пециальност</w:t>
      </w:r>
      <w:r w:rsidRPr="00DA2377">
        <w:rPr>
          <w:sz w:val="22"/>
          <w:szCs w:val="22"/>
        </w:rPr>
        <w:t>и</w:t>
      </w:r>
      <w:r w:rsidR="00670FB3" w:rsidRPr="00DA2377">
        <w:rPr>
          <w:sz w:val="22"/>
          <w:szCs w:val="22"/>
        </w:rPr>
        <w:t xml:space="preserve"> </w:t>
      </w:r>
      <w:r w:rsidR="00552906">
        <w:rPr>
          <w:sz w:val="22"/>
          <w:szCs w:val="22"/>
        </w:rPr>
        <w:t xml:space="preserve">(9) </w:t>
      </w:r>
      <w:r w:rsidR="00670FB3" w:rsidRPr="00DA2377">
        <w:rPr>
          <w:sz w:val="22"/>
          <w:szCs w:val="22"/>
        </w:rPr>
        <w:t>– «</w:t>
      </w:r>
      <w:r w:rsidR="00670FB3" w:rsidRPr="00DA2377">
        <w:rPr>
          <w:sz w:val="22"/>
          <w:szCs w:val="22"/>
          <w:lang w:val="en-US"/>
        </w:rPr>
        <w:t>Specializations</w:t>
      </w:r>
      <w:r w:rsidR="00670FB3" w:rsidRPr="00DA2377">
        <w:rPr>
          <w:sz w:val="22"/>
          <w:szCs w:val="22"/>
        </w:rPr>
        <w:t>»</w:t>
      </w:r>
    </w:p>
    <w:p w:rsidR="00670FB3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Результаты </w:t>
      </w:r>
      <w:r w:rsidR="00670FB3" w:rsidRPr="00DA2377">
        <w:rPr>
          <w:sz w:val="22"/>
          <w:szCs w:val="22"/>
        </w:rPr>
        <w:t xml:space="preserve">лечения </w:t>
      </w:r>
      <w:r w:rsidR="00552906">
        <w:rPr>
          <w:sz w:val="22"/>
          <w:szCs w:val="22"/>
        </w:rPr>
        <w:t>(10)</w:t>
      </w:r>
      <w:r w:rsidR="00670FB3" w:rsidRPr="00DA2377">
        <w:rPr>
          <w:sz w:val="22"/>
          <w:szCs w:val="22"/>
        </w:rPr>
        <w:t>–</w:t>
      </w:r>
      <w:r w:rsidR="00552906">
        <w:rPr>
          <w:sz w:val="22"/>
          <w:szCs w:val="22"/>
        </w:rPr>
        <w:t xml:space="preserve"> </w:t>
      </w:r>
      <w:r w:rsidR="00670FB3" w:rsidRPr="00DA2377">
        <w:rPr>
          <w:sz w:val="22"/>
          <w:szCs w:val="22"/>
        </w:rPr>
        <w:t>«</w:t>
      </w:r>
      <w:proofErr w:type="spellStart"/>
      <w:r w:rsidR="00670FB3" w:rsidRPr="00DA2377">
        <w:rPr>
          <w:sz w:val="22"/>
          <w:szCs w:val="22"/>
          <w:lang w:val="en-US"/>
        </w:rPr>
        <w:t>TreatmentResults</w:t>
      </w:r>
      <w:proofErr w:type="spellEnd"/>
      <w:r w:rsidR="00670FB3" w:rsidRPr="00DA2377">
        <w:rPr>
          <w:sz w:val="22"/>
          <w:szCs w:val="22"/>
        </w:rPr>
        <w:t>»</w:t>
      </w:r>
    </w:p>
    <w:p w:rsidR="00C1041F" w:rsidRPr="00DE6F86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E6F86">
        <w:rPr>
          <w:sz w:val="22"/>
          <w:szCs w:val="22"/>
        </w:rPr>
        <w:t>Исходы заболеваний (V012 без СМП) (91)– «</w:t>
      </w:r>
      <w:proofErr w:type="spellStart"/>
      <w:r w:rsidRPr="00DE6F86">
        <w:rPr>
          <w:sz w:val="22"/>
          <w:szCs w:val="22"/>
          <w:lang w:val="en-US"/>
        </w:rPr>
        <w:t>TreatmentOutcomes</w:t>
      </w:r>
      <w:proofErr w:type="spellEnd"/>
      <w:r w:rsidRPr="00DE6F86">
        <w:rPr>
          <w:sz w:val="22"/>
          <w:szCs w:val="22"/>
        </w:rPr>
        <w:t>»</w:t>
      </w:r>
    </w:p>
    <w:p w:rsidR="00C1041F" w:rsidRPr="00DE6F86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E6F86">
        <w:rPr>
          <w:sz w:val="22"/>
          <w:szCs w:val="22"/>
        </w:rPr>
        <w:t>Место обращения - посещения (92)– «</w:t>
      </w:r>
      <w:proofErr w:type="spellStart"/>
      <w:r w:rsidRPr="00DE6F86">
        <w:rPr>
          <w:sz w:val="22"/>
          <w:szCs w:val="22"/>
          <w:lang w:val="en-US"/>
        </w:rPr>
        <w:t>TreatmentPlaces</w:t>
      </w:r>
      <w:proofErr w:type="spellEnd"/>
      <w:r w:rsidRPr="00DE6F86">
        <w:rPr>
          <w:sz w:val="22"/>
          <w:szCs w:val="22"/>
        </w:rPr>
        <w:t>»</w:t>
      </w:r>
    </w:p>
    <w:p w:rsidR="00C1041F" w:rsidRPr="00DE6F86" w:rsidRDefault="00C1041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E6F86">
        <w:rPr>
          <w:sz w:val="22"/>
          <w:szCs w:val="22"/>
        </w:rPr>
        <w:t>Тип лечения (93)– «</w:t>
      </w:r>
      <w:proofErr w:type="spellStart"/>
      <w:r w:rsidRPr="00DE6F86">
        <w:rPr>
          <w:sz w:val="22"/>
          <w:szCs w:val="22"/>
        </w:rPr>
        <w:t>TreatmentTypes</w:t>
      </w:r>
      <w:proofErr w:type="spellEnd"/>
      <w:r w:rsidRPr="00DE6F86">
        <w:rPr>
          <w:sz w:val="22"/>
          <w:szCs w:val="22"/>
        </w:rPr>
        <w:t>»</w:t>
      </w:r>
    </w:p>
    <w:p w:rsidR="005638C5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Поводы посещения поликлиники</w:t>
      </w:r>
      <w:r w:rsidR="002C0CD4">
        <w:rPr>
          <w:sz w:val="22"/>
          <w:szCs w:val="22"/>
        </w:rPr>
        <w:t xml:space="preserve"> (11)</w:t>
      </w:r>
      <w:r w:rsidRPr="00DA2377">
        <w:rPr>
          <w:sz w:val="22"/>
          <w:szCs w:val="22"/>
        </w:rPr>
        <w:t xml:space="preserve"> –</w:t>
      </w:r>
      <w:r w:rsidR="00700550">
        <w:rPr>
          <w:sz w:val="22"/>
          <w:szCs w:val="22"/>
        </w:rPr>
        <w:t xml:space="preserve"> </w:t>
      </w:r>
      <w:r w:rsidRPr="00DA2377">
        <w:rPr>
          <w:sz w:val="22"/>
          <w:szCs w:val="22"/>
        </w:rPr>
        <w:t>«</w:t>
      </w:r>
      <w:proofErr w:type="spellStart"/>
      <w:r w:rsidRPr="00DA2377">
        <w:rPr>
          <w:sz w:val="22"/>
          <w:szCs w:val="22"/>
          <w:lang w:val="en-US"/>
        </w:rPr>
        <w:t>ReasonsVisitPolyclinics</w:t>
      </w:r>
      <w:proofErr w:type="spellEnd"/>
      <w:r w:rsidRPr="00DA2377">
        <w:rPr>
          <w:sz w:val="22"/>
          <w:szCs w:val="22"/>
        </w:rPr>
        <w:t>»</w:t>
      </w:r>
    </w:p>
    <w:p w:rsidR="00DE6F86" w:rsidRPr="00DA237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E6F86">
        <w:rPr>
          <w:color w:val="0033CC"/>
          <w:sz w:val="24"/>
          <w:szCs w:val="24"/>
        </w:rPr>
        <w:t xml:space="preserve">Справочник цель посещения. (108) </w:t>
      </w:r>
      <w:r w:rsidRPr="00DE6F86">
        <w:rPr>
          <w:color w:val="0033CC"/>
          <w:sz w:val="22"/>
          <w:szCs w:val="22"/>
        </w:rPr>
        <w:t>– «</w:t>
      </w:r>
      <w:proofErr w:type="spellStart"/>
      <w:r w:rsidRPr="00DE6F86">
        <w:rPr>
          <w:color w:val="0033CC"/>
          <w:sz w:val="22"/>
          <w:szCs w:val="22"/>
        </w:rPr>
        <w:t>Purposes</w:t>
      </w:r>
      <w:proofErr w:type="spellEnd"/>
      <w:r w:rsidRPr="00DE6F86">
        <w:rPr>
          <w:color w:val="0033CC"/>
          <w:sz w:val="22"/>
          <w:szCs w:val="22"/>
        </w:rPr>
        <w:t>»</w:t>
      </w:r>
    </w:p>
    <w:p w:rsidR="00670FB3" w:rsidRPr="00DA237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Типы диагнозы </w:t>
      </w:r>
      <w:r w:rsidR="00552906">
        <w:rPr>
          <w:sz w:val="22"/>
          <w:szCs w:val="22"/>
        </w:rPr>
        <w:t xml:space="preserve">(12) </w:t>
      </w:r>
      <w:r w:rsidRPr="00DA2377">
        <w:rPr>
          <w:sz w:val="22"/>
          <w:szCs w:val="22"/>
        </w:rPr>
        <w:t>–</w:t>
      </w:r>
      <w:r w:rsidR="00552906">
        <w:rPr>
          <w:sz w:val="22"/>
          <w:szCs w:val="22"/>
        </w:rPr>
        <w:t xml:space="preserve"> </w:t>
      </w:r>
      <w:r w:rsidRPr="00DA2377">
        <w:rPr>
          <w:sz w:val="22"/>
          <w:szCs w:val="22"/>
        </w:rPr>
        <w:t>«</w:t>
      </w:r>
      <w:proofErr w:type="spellStart"/>
      <w:r w:rsidRPr="00DA2377">
        <w:rPr>
          <w:sz w:val="22"/>
          <w:szCs w:val="22"/>
          <w:lang w:val="en-US"/>
        </w:rPr>
        <w:t>DiagnosisTypes</w:t>
      </w:r>
      <w:proofErr w:type="spellEnd"/>
      <w:r w:rsidRPr="00DA2377">
        <w:rPr>
          <w:sz w:val="22"/>
          <w:szCs w:val="22"/>
        </w:rPr>
        <w:t>»</w:t>
      </w:r>
    </w:p>
    <w:p w:rsidR="005638C5" w:rsidRPr="00DA2377" w:rsidRDefault="00AA5ADB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Диагнозы по МКБ Х пересмотра </w:t>
      </w:r>
      <w:r w:rsidR="00700550">
        <w:rPr>
          <w:sz w:val="22"/>
          <w:szCs w:val="22"/>
        </w:rPr>
        <w:t xml:space="preserve"> (58) </w:t>
      </w:r>
      <w:r w:rsidRPr="00DA2377">
        <w:rPr>
          <w:sz w:val="22"/>
          <w:szCs w:val="22"/>
        </w:rPr>
        <w:t>–  «</w:t>
      </w:r>
      <w:proofErr w:type="spellStart"/>
      <w:r w:rsidRPr="00DA2377">
        <w:rPr>
          <w:sz w:val="22"/>
          <w:szCs w:val="22"/>
        </w:rPr>
        <w:t>MKBs</w:t>
      </w:r>
      <w:proofErr w:type="spellEnd"/>
      <w:r w:rsidRPr="00DA2377">
        <w:rPr>
          <w:sz w:val="22"/>
          <w:szCs w:val="22"/>
        </w:rPr>
        <w:t>»</w:t>
      </w:r>
    </w:p>
    <w:p w:rsidR="00670FB3" w:rsidRPr="00AE6EFC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AE6EFC">
        <w:rPr>
          <w:sz w:val="22"/>
          <w:szCs w:val="22"/>
        </w:rPr>
        <w:t xml:space="preserve">Типы травм </w:t>
      </w:r>
      <w:r w:rsidR="00700550">
        <w:rPr>
          <w:sz w:val="22"/>
          <w:szCs w:val="22"/>
        </w:rPr>
        <w:t xml:space="preserve">(13) </w:t>
      </w:r>
      <w:r w:rsidRPr="00AE6EFC">
        <w:rPr>
          <w:sz w:val="22"/>
          <w:szCs w:val="22"/>
        </w:rPr>
        <w:t xml:space="preserve">– </w:t>
      </w:r>
      <w:r w:rsidR="007D7D53">
        <w:rPr>
          <w:sz w:val="22"/>
          <w:szCs w:val="22"/>
          <w:lang w:val="en-US"/>
        </w:rPr>
        <w:t xml:space="preserve"> </w:t>
      </w:r>
      <w:r w:rsidRPr="00AE6EFC">
        <w:rPr>
          <w:sz w:val="22"/>
          <w:szCs w:val="22"/>
        </w:rPr>
        <w:t>«</w:t>
      </w:r>
      <w:proofErr w:type="spellStart"/>
      <w:r w:rsidRPr="00AE6EFC">
        <w:rPr>
          <w:sz w:val="22"/>
          <w:szCs w:val="22"/>
          <w:lang w:val="en-US"/>
        </w:rPr>
        <w:t>InjuryTypes</w:t>
      </w:r>
      <w:proofErr w:type="spellEnd"/>
      <w:r w:rsidRPr="00AE6EFC">
        <w:rPr>
          <w:sz w:val="22"/>
          <w:szCs w:val="22"/>
        </w:rPr>
        <w:t>»</w:t>
      </w:r>
    </w:p>
    <w:p w:rsidR="00670FB3" w:rsidRPr="00C00753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 xml:space="preserve">Простые медицинские услуги </w:t>
      </w:r>
      <w:r w:rsidR="007D7D53">
        <w:rPr>
          <w:sz w:val="22"/>
          <w:szCs w:val="22"/>
        </w:rPr>
        <w:t>(87, 32)</w:t>
      </w:r>
      <w:r w:rsidR="007D7D53">
        <w:rPr>
          <w:sz w:val="22"/>
          <w:szCs w:val="22"/>
          <w:lang w:val="en-US"/>
        </w:rPr>
        <w:t xml:space="preserve"> </w:t>
      </w:r>
      <w:r w:rsidRPr="00C00753">
        <w:rPr>
          <w:sz w:val="22"/>
          <w:szCs w:val="22"/>
        </w:rPr>
        <w:t>–</w:t>
      </w:r>
      <w:r w:rsidR="007D7D53">
        <w:rPr>
          <w:sz w:val="22"/>
          <w:szCs w:val="22"/>
          <w:lang w:val="en-US"/>
        </w:rPr>
        <w:t xml:space="preserve"> </w:t>
      </w:r>
      <w:r w:rsidRPr="00C00753">
        <w:rPr>
          <w:sz w:val="22"/>
          <w:szCs w:val="22"/>
        </w:rPr>
        <w:t>«</w:t>
      </w:r>
      <w:proofErr w:type="spellStart"/>
      <w:r w:rsidRPr="00C00753">
        <w:rPr>
          <w:sz w:val="22"/>
          <w:szCs w:val="22"/>
          <w:lang w:val="en-US"/>
        </w:rPr>
        <w:t>SimpleMedicalServices</w:t>
      </w:r>
      <w:proofErr w:type="spellEnd"/>
      <w:r w:rsidRPr="00C00753">
        <w:rPr>
          <w:sz w:val="22"/>
          <w:szCs w:val="22"/>
        </w:rPr>
        <w:t>»</w:t>
      </w:r>
      <w:r w:rsidR="00801DD6">
        <w:rPr>
          <w:sz w:val="22"/>
          <w:szCs w:val="22"/>
        </w:rPr>
        <w:t xml:space="preserve"> </w:t>
      </w:r>
    </w:p>
    <w:p w:rsidR="00801DD6" w:rsidRPr="00421F80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21F80">
        <w:rPr>
          <w:sz w:val="22"/>
          <w:szCs w:val="22"/>
        </w:rPr>
        <w:t xml:space="preserve">Группы анализов </w:t>
      </w:r>
      <w:r w:rsidR="009B53AB" w:rsidRPr="00421F80">
        <w:rPr>
          <w:sz w:val="22"/>
          <w:szCs w:val="22"/>
        </w:rPr>
        <w:t xml:space="preserve">(17) </w:t>
      </w:r>
      <w:proofErr w:type="spellStart"/>
      <w:r w:rsidRPr="00421F80">
        <w:rPr>
          <w:sz w:val="22"/>
          <w:szCs w:val="22"/>
        </w:rPr>
        <w:t>analiz_groups</w:t>
      </w:r>
      <w:proofErr w:type="spellEnd"/>
    </w:p>
    <w:p w:rsidR="007D7D53" w:rsidRPr="007D7D53" w:rsidRDefault="005746B5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 xml:space="preserve">Справочник </w:t>
      </w:r>
      <w:r w:rsidRPr="00233867">
        <w:rPr>
          <w:color w:val="000000"/>
          <w:sz w:val="22"/>
          <w:szCs w:val="22"/>
        </w:rPr>
        <w:t>состояний диспансерного</w:t>
      </w:r>
      <w:r w:rsidRPr="006A1006">
        <w:rPr>
          <w:color w:val="000000"/>
          <w:sz w:val="22"/>
          <w:szCs w:val="22"/>
        </w:rPr>
        <w:t xml:space="preserve"> наблюдения</w:t>
      </w:r>
      <w:r w:rsidR="00E2564A" w:rsidRPr="006A1006">
        <w:rPr>
          <w:color w:val="000000"/>
          <w:sz w:val="22"/>
          <w:szCs w:val="22"/>
        </w:rPr>
        <w:t xml:space="preserve"> </w:t>
      </w:r>
      <w:r w:rsidR="0040330F">
        <w:rPr>
          <w:color w:val="000000"/>
          <w:sz w:val="22"/>
          <w:szCs w:val="22"/>
        </w:rPr>
        <w:t xml:space="preserve"> (15)</w:t>
      </w:r>
      <w:r w:rsidR="00700550">
        <w:rPr>
          <w:color w:val="000000"/>
          <w:sz w:val="22"/>
          <w:szCs w:val="22"/>
        </w:rPr>
        <w:t xml:space="preserve"> </w:t>
      </w:r>
      <w:r w:rsidR="00E2564A" w:rsidRPr="006A1006">
        <w:rPr>
          <w:color w:val="000000"/>
          <w:sz w:val="22"/>
          <w:szCs w:val="22"/>
        </w:rPr>
        <w:t>–</w:t>
      </w:r>
      <w:r w:rsidR="00700550">
        <w:rPr>
          <w:color w:val="000000"/>
          <w:sz w:val="22"/>
          <w:szCs w:val="22"/>
        </w:rPr>
        <w:t xml:space="preserve"> </w:t>
      </w:r>
      <w:r w:rsidR="00E2564A" w:rsidRPr="006A1006">
        <w:rPr>
          <w:color w:val="000000"/>
          <w:sz w:val="22"/>
          <w:szCs w:val="22"/>
        </w:rPr>
        <w:t>«</w:t>
      </w:r>
      <w:proofErr w:type="spellStart"/>
      <w:r w:rsidR="003A6938" w:rsidRPr="006A1006">
        <w:rPr>
          <w:color w:val="000000"/>
          <w:sz w:val="22"/>
          <w:szCs w:val="22"/>
        </w:rPr>
        <w:t>MedicalStates</w:t>
      </w:r>
      <w:proofErr w:type="spellEnd"/>
      <w:r w:rsidR="00E2564A" w:rsidRPr="006A1006">
        <w:rPr>
          <w:color w:val="000000"/>
          <w:sz w:val="22"/>
          <w:szCs w:val="22"/>
        </w:rPr>
        <w:t>»</w:t>
      </w:r>
    </w:p>
    <w:p w:rsidR="007D7D53" w:rsidRPr="00DE6F86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E6F86">
        <w:rPr>
          <w:sz w:val="22"/>
          <w:szCs w:val="22"/>
        </w:rPr>
        <w:t xml:space="preserve">Тип диспансеризации (V016) (95) </w:t>
      </w:r>
      <w:r w:rsidRPr="00DE6F86">
        <w:rPr>
          <w:sz w:val="22"/>
          <w:szCs w:val="22"/>
          <w:lang w:val="en-US"/>
        </w:rPr>
        <w:t xml:space="preserve">- </w:t>
      </w:r>
      <w:proofErr w:type="spellStart"/>
      <w:r w:rsidRPr="00DE6F86">
        <w:rPr>
          <w:sz w:val="22"/>
          <w:szCs w:val="22"/>
        </w:rPr>
        <w:t>DispType</w:t>
      </w:r>
      <w:proofErr w:type="spellEnd"/>
    </w:p>
    <w:p w:rsidR="007D7D53" w:rsidRPr="00DE6F86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E6F86">
        <w:rPr>
          <w:sz w:val="22"/>
          <w:szCs w:val="22"/>
        </w:rPr>
        <w:lastRenderedPageBreak/>
        <w:t xml:space="preserve">Результат диспансеризации (V017) (96) </w:t>
      </w:r>
      <w:r w:rsidR="00DE6F86" w:rsidRPr="00DE6F86">
        <w:rPr>
          <w:sz w:val="22"/>
          <w:szCs w:val="22"/>
        </w:rPr>
        <w:t>–</w:t>
      </w:r>
      <w:r w:rsidRPr="00DE6F86">
        <w:rPr>
          <w:sz w:val="22"/>
          <w:szCs w:val="22"/>
        </w:rPr>
        <w:t xml:space="preserve"> </w:t>
      </w:r>
      <w:r w:rsidR="00DE6F86">
        <w:rPr>
          <w:sz w:val="22"/>
          <w:szCs w:val="22"/>
        </w:rPr>
        <w:t>«</w:t>
      </w:r>
      <w:proofErr w:type="spellStart"/>
      <w:r w:rsidRPr="00DE6F86">
        <w:rPr>
          <w:sz w:val="22"/>
          <w:szCs w:val="22"/>
        </w:rPr>
        <w:t>DispResults</w:t>
      </w:r>
      <w:proofErr w:type="spellEnd"/>
      <w:r w:rsidR="00DE6F86">
        <w:rPr>
          <w:sz w:val="22"/>
          <w:szCs w:val="22"/>
        </w:rPr>
        <w:t>»</w:t>
      </w:r>
    </w:p>
    <w:p w:rsidR="00DE6F86" w:rsidRPr="007D7D53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color w:val="0033CC"/>
          <w:sz w:val="22"/>
          <w:szCs w:val="22"/>
        </w:rPr>
      </w:pPr>
      <w:r w:rsidRPr="00DE6F86">
        <w:rPr>
          <w:color w:val="0033CC"/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</w:t>
      </w:r>
      <w:r>
        <w:rPr>
          <w:color w:val="0033CC"/>
          <w:sz w:val="22"/>
          <w:szCs w:val="22"/>
        </w:rPr>
        <w:t xml:space="preserve"> (107).</w:t>
      </w:r>
      <w:r>
        <w:rPr>
          <w:color w:val="000000"/>
          <w:sz w:val="22"/>
          <w:szCs w:val="22"/>
        </w:rPr>
        <w:t xml:space="preserve"> </w:t>
      </w:r>
      <w:r w:rsidRPr="006A1006">
        <w:rPr>
          <w:color w:val="000000"/>
          <w:sz w:val="22"/>
          <w:szCs w:val="22"/>
        </w:rPr>
        <w:t>–</w:t>
      </w:r>
      <w:r>
        <w:rPr>
          <w:color w:val="000000"/>
          <w:sz w:val="22"/>
          <w:szCs w:val="22"/>
        </w:rPr>
        <w:t xml:space="preserve"> </w:t>
      </w:r>
      <w:r>
        <w:rPr>
          <w:color w:val="0033CC"/>
          <w:sz w:val="22"/>
          <w:szCs w:val="22"/>
        </w:rPr>
        <w:t xml:space="preserve"> «</w:t>
      </w:r>
      <w:proofErr w:type="spellStart"/>
      <w:r w:rsidRPr="00DE6F86">
        <w:rPr>
          <w:color w:val="0033CC"/>
          <w:sz w:val="22"/>
          <w:szCs w:val="22"/>
        </w:rPr>
        <w:t>DispTreatmentResults</w:t>
      </w:r>
      <w:proofErr w:type="spellEnd"/>
      <w:r>
        <w:rPr>
          <w:color w:val="0033CC"/>
          <w:sz w:val="22"/>
          <w:szCs w:val="22"/>
        </w:rPr>
        <w:t>».</w:t>
      </w:r>
    </w:p>
    <w:p w:rsidR="007D7D53" w:rsidRPr="00DE6F86" w:rsidRDefault="007D7D53" w:rsidP="00B32689">
      <w:pPr>
        <w:pStyle w:val="af0"/>
        <w:numPr>
          <w:ilvl w:val="0"/>
          <w:numId w:val="16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E6F86">
        <w:rPr>
          <w:sz w:val="22"/>
          <w:szCs w:val="22"/>
        </w:rPr>
        <w:t>Назначения после диспансеризации (97)</w:t>
      </w:r>
      <w:r w:rsidR="00DE6F86">
        <w:rPr>
          <w:color w:val="000000"/>
          <w:sz w:val="22"/>
          <w:szCs w:val="22"/>
        </w:rPr>
        <w:t xml:space="preserve"> </w:t>
      </w:r>
      <w:r w:rsidR="00DE6F86" w:rsidRPr="006A1006">
        <w:rPr>
          <w:color w:val="000000"/>
          <w:sz w:val="22"/>
          <w:szCs w:val="22"/>
        </w:rPr>
        <w:t>–</w:t>
      </w:r>
      <w:r w:rsidR="00DE6F86">
        <w:rPr>
          <w:color w:val="000000"/>
          <w:sz w:val="22"/>
          <w:szCs w:val="22"/>
        </w:rPr>
        <w:t xml:space="preserve"> </w:t>
      </w:r>
      <w:r w:rsidRPr="00DE6F86">
        <w:rPr>
          <w:sz w:val="22"/>
          <w:szCs w:val="22"/>
        </w:rPr>
        <w:t xml:space="preserve"> </w:t>
      </w:r>
      <w:r w:rsidR="00DE6F86">
        <w:rPr>
          <w:sz w:val="22"/>
          <w:szCs w:val="22"/>
        </w:rPr>
        <w:t>«</w:t>
      </w:r>
      <w:proofErr w:type="spellStart"/>
      <w:r w:rsidRPr="00DE6F86">
        <w:rPr>
          <w:sz w:val="22"/>
          <w:szCs w:val="22"/>
        </w:rPr>
        <w:t>DispAppointments</w:t>
      </w:r>
      <w:proofErr w:type="spellEnd"/>
      <w:r w:rsidR="00DE6F86">
        <w:rPr>
          <w:sz w:val="22"/>
          <w:szCs w:val="22"/>
        </w:rPr>
        <w:t>»</w:t>
      </w:r>
    </w:p>
    <w:p w:rsidR="003A6938" w:rsidRPr="006A1006" w:rsidRDefault="005746B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Справочник типов палат, оказывающих реанимационные услуги</w:t>
      </w:r>
      <w:r w:rsidR="003A6938" w:rsidRPr="006A1006">
        <w:rPr>
          <w:color w:val="000000"/>
          <w:sz w:val="22"/>
          <w:szCs w:val="22"/>
        </w:rPr>
        <w:t xml:space="preserve"> </w:t>
      </w:r>
      <w:r w:rsidR="0040330F">
        <w:rPr>
          <w:color w:val="000000"/>
          <w:sz w:val="22"/>
          <w:szCs w:val="22"/>
        </w:rPr>
        <w:t>(16)</w:t>
      </w:r>
      <w:r w:rsidR="00700550">
        <w:rPr>
          <w:color w:val="000000"/>
          <w:sz w:val="22"/>
          <w:szCs w:val="22"/>
        </w:rPr>
        <w:t xml:space="preserve"> </w:t>
      </w:r>
      <w:r w:rsidR="003A6938" w:rsidRPr="006A1006">
        <w:rPr>
          <w:color w:val="000000"/>
          <w:sz w:val="22"/>
          <w:szCs w:val="22"/>
        </w:rPr>
        <w:t>–</w:t>
      </w:r>
      <w:r w:rsidR="00700550">
        <w:rPr>
          <w:color w:val="000000"/>
          <w:sz w:val="22"/>
          <w:szCs w:val="22"/>
        </w:rPr>
        <w:t xml:space="preserve"> </w:t>
      </w:r>
      <w:r w:rsidR="003A6938" w:rsidRPr="006A1006">
        <w:rPr>
          <w:color w:val="000000"/>
          <w:sz w:val="22"/>
          <w:szCs w:val="22"/>
        </w:rPr>
        <w:t>«</w:t>
      </w:r>
      <w:proofErr w:type="spellStart"/>
      <w:r w:rsidR="003A6938" w:rsidRPr="006A1006">
        <w:rPr>
          <w:color w:val="000000"/>
          <w:sz w:val="22"/>
          <w:szCs w:val="22"/>
        </w:rPr>
        <w:t>ChamberTypes</w:t>
      </w:r>
      <w:proofErr w:type="spellEnd"/>
      <w:r w:rsidR="003A6938" w:rsidRPr="006A1006">
        <w:rPr>
          <w:color w:val="000000"/>
          <w:sz w:val="22"/>
          <w:szCs w:val="22"/>
        </w:rPr>
        <w:t>»</w:t>
      </w:r>
    </w:p>
    <w:p w:rsidR="00670FB3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Страны мира</w:t>
      </w:r>
      <w:r w:rsidR="0040330F">
        <w:rPr>
          <w:color w:val="000000"/>
          <w:sz w:val="22"/>
          <w:szCs w:val="22"/>
        </w:rPr>
        <w:t xml:space="preserve"> (24)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6A1006">
        <w:rPr>
          <w:color w:val="000000"/>
          <w:sz w:val="22"/>
          <w:szCs w:val="22"/>
        </w:rPr>
        <w:t>Countries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287EA0" w:rsidRPr="00287EA0" w:rsidRDefault="00287EA0" w:rsidP="00287EA0">
      <w:pPr>
        <w:pStyle w:val="af0"/>
        <w:numPr>
          <w:ilvl w:val="0"/>
          <w:numId w:val="4"/>
        </w:numPr>
        <w:rPr>
          <w:color w:val="000000"/>
          <w:sz w:val="22"/>
          <w:szCs w:val="22"/>
        </w:rPr>
      </w:pPr>
      <w:r w:rsidRPr="00287EA0">
        <w:rPr>
          <w:color w:val="000000"/>
          <w:sz w:val="22"/>
          <w:szCs w:val="22"/>
        </w:rPr>
        <w:t>Возрастные группы для поликлиники (30.1)</w:t>
      </w:r>
      <w:r>
        <w:rPr>
          <w:color w:val="000000"/>
          <w:sz w:val="22"/>
          <w:szCs w:val="22"/>
        </w:rPr>
        <w:t xml:space="preserve"> – «</w:t>
      </w:r>
      <w:proofErr w:type="spellStart"/>
      <w:r w:rsidRPr="00825BA0">
        <w:rPr>
          <w:sz w:val="22"/>
          <w:szCs w:val="22"/>
        </w:rPr>
        <w:t>age_groups</w:t>
      </w:r>
      <w:proofErr w:type="spellEnd"/>
      <w:r>
        <w:rPr>
          <w:sz w:val="22"/>
          <w:szCs w:val="22"/>
        </w:rPr>
        <w:t>»</w:t>
      </w:r>
    </w:p>
    <w:p w:rsidR="00287EA0" w:rsidRPr="00287EA0" w:rsidRDefault="00287EA0" w:rsidP="00287EA0">
      <w:pPr>
        <w:pStyle w:val="af0"/>
        <w:numPr>
          <w:ilvl w:val="0"/>
          <w:numId w:val="4"/>
        </w:numPr>
        <w:rPr>
          <w:color w:val="000000"/>
          <w:sz w:val="22"/>
          <w:szCs w:val="22"/>
        </w:rPr>
      </w:pPr>
      <w:r w:rsidRPr="00287EA0">
        <w:rPr>
          <w:color w:val="000000"/>
          <w:sz w:val="22"/>
          <w:szCs w:val="22"/>
        </w:rPr>
        <w:t>Возрастные группы для стационаров для видов помощи 3,5,6,7,16 (30.2)</w:t>
      </w:r>
      <w:r>
        <w:rPr>
          <w:color w:val="000000"/>
          <w:sz w:val="22"/>
          <w:szCs w:val="22"/>
        </w:rPr>
        <w:t xml:space="preserve"> – «</w:t>
      </w:r>
      <w:proofErr w:type="spellStart"/>
      <w:r w:rsidRPr="00346FD9">
        <w:rPr>
          <w:sz w:val="22"/>
          <w:szCs w:val="22"/>
        </w:rPr>
        <w:t>Age</w:t>
      </w:r>
      <w:proofErr w:type="spellEnd"/>
      <w:r>
        <w:rPr>
          <w:sz w:val="22"/>
          <w:szCs w:val="22"/>
        </w:rPr>
        <w:t>»</w:t>
      </w:r>
    </w:p>
    <w:p w:rsidR="00287EA0" w:rsidRPr="00287EA0" w:rsidRDefault="00287EA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287EA0">
        <w:rPr>
          <w:color w:val="000000"/>
          <w:sz w:val="22"/>
          <w:szCs w:val="22"/>
        </w:rPr>
        <w:t>Пол пациента (30.3)</w:t>
      </w:r>
      <w:r>
        <w:rPr>
          <w:color w:val="000000"/>
          <w:sz w:val="22"/>
          <w:szCs w:val="22"/>
        </w:rPr>
        <w:t xml:space="preserve"> –</w:t>
      </w:r>
      <w:r w:rsidRPr="00287EA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«</w:t>
      </w:r>
      <w:r>
        <w:rPr>
          <w:sz w:val="22"/>
          <w:szCs w:val="22"/>
          <w:lang w:val="en-US"/>
        </w:rPr>
        <w:t>sex</w:t>
      </w:r>
      <w:r>
        <w:rPr>
          <w:sz w:val="22"/>
          <w:szCs w:val="22"/>
        </w:rPr>
        <w:t xml:space="preserve">» </w:t>
      </w:r>
    </w:p>
    <w:p w:rsidR="00287EA0" w:rsidRPr="00287EA0" w:rsidRDefault="00127405" w:rsidP="00127405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127405">
        <w:rPr>
          <w:color w:val="000000"/>
          <w:sz w:val="22"/>
          <w:szCs w:val="22"/>
        </w:rPr>
        <w:t xml:space="preserve">Типы </w:t>
      </w:r>
      <w:r w:rsidR="00287EA0" w:rsidRPr="00287EA0">
        <w:rPr>
          <w:color w:val="000000"/>
          <w:sz w:val="22"/>
          <w:szCs w:val="22"/>
        </w:rPr>
        <w:t>направлений (31) –</w:t>
      </w:r>
      <w:r w:rsidR="00287EA0" w:rsidRPr="00287EA0">
        <w:rPr>
          <w:sz w:val="22"/>
          <w:szCs w:val="22"/>
        </w:rPr>
        <w:t xml:space="preserve"> «</w:t>
      </w:r>
      <w:proofErr w:type="spellStart"/>
      <w:r w:rsidR="00287EA0" w:rsidRPr="00287EA0">
        <w:rPr>
          <w:sz w:val="22"/>
          <w:szCs w:val="22"/>
        </w:rPr>
        <w:t>DirectionsTypes</w:t>
      </w:r>
      <w:proofErr w:type="spellEnd"/>
      <w:r w:rsidR="00287EA0" w:rsidRPr="00287EA0">
        <w:rPr>
          <w:sz w:val="22"/>
          <w:szCs w:val="22"/>
        </w:rPr>
        <w:t>»</w:t>
      </w:r>
    </w:p>
    <w:p w:rsidR="00670FB3" w:rsidRPr="00D4353E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</w:rPr>
        <w:t>Г – «</w:t>
      </w:r>
      <w:r w:rsidRPr="00B5780A">
        <w:rPr>
          <w:sz w:val="22"/>
          <w:szCs w:val="22"/>
          <w:lang w:val="en-US"/>
        </w:rPr>
        <w:t>CSG</w:t>
      </w:r>
      <w:r w:rsidRPr="00B5780A">
        <w:rPr>
          <w:sz w:val="22"/>
          <w:szCs w:val="22"/>
        </w:rPr>
        <w:t>»</w:t>
      </w:r>
    </w:p>
    <w:p w:rsidR="00D4353E" w:rsidRPr="00D56B0B" w:rsidRDefault="00760DDE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>3</w:t>
      </w:r>
      <w:r w:rsidR="00E539E8" w:rsidRPr="00D56B0B">
        <w:rPr>
          <w:sz w:val="22"/>
          <w:szCs w:val="22"/>
        </w:rPr>
        <w:t xml:space="preserve">1.1. </w:t>
      </w:r>
      <w:proofErr w:type="gramStart"/>
      <w:r w:rsidR="00D4353E" w:rsidRPr="00D56B0B">
        <w:rPr>
          <w:sz w:val="22"/>
          <w:szCs w:val="22"/>
        </w:rPr>
        <w:t>Федеральные</w:t>
      </w:r>
      <w:proofErr w:type="gramEnd"/>
      <w:r w:rsidR="00D4353E" w:rsidRPr="00D56B0B">
        <w:rPr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D56B0B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D56B0B">
        <w:rPr>
          <w:sz w:val="22"/>
          <w:szCs w:val="22"/>
          <w:lang w:val="en-US"/>
        </w:rPr>
        <w:t>«</w:t>
      </w:r>
      <w:proofErr w:type="spellStart"/>
      <w:r w:rsidR="007743E8" w:rsidRPr="00D56B0B">
        <w:rPr>
          <w:lang w:val="en-US"/>
        </w:rPr>
        <w:t>CSG_Fed_Hospital</w:t>
      </w:r>
      <w:proofErr w:type="spellEnd"/>
      <w:r w:rsidRPr="00D56B0B">
        <w:rPr>
          <w:sz w:val="20"/>
          <w:szCs w:val="20"/>
          <w:lang w:val="en-US"/>
        </w:rPr>
        <w:t>»</w:t>
      </w:r>
      <w:r w:rsidRPr="00D56B0B">
        <w:rPr>
          <w:lang w:val="en-US"/>
        </w:rPr>
        <w:t xml:space="preserve"> </w:t>
      </w:r>
    </w:p>
    <w:p w:rsidR="007743E8" w:rsidRPr="00D56B0B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>«</w:t>
      </w:r>
      <w:r w:rsidR="007743E8" w:rsidRPr="00D56B0B">
        <w:rPr>
          <w:sz w:val="22"/>
          <w:szCs w:val="22"/>
          <w:lang w:val="en-US"/>
        </w:rPr>
        <w:t xml:space="preserve">CSG – </w:t>
      </w:r>
      <w:proofErr w:type="spellStart"/>
      <w:r w:rsidR="007743E8" w:rsidRPr="00D56B0B">
        <w:rPr>
          <w:sz w:val="22"/>
          <w:szCs w:val="22"/>
          <w:lang w:val="en-US"/>
        </w:rPr>
        <w:t>CSG_Fed</w:t>
      </w:r>
      <w:proofErr w:type="spellEnd"/>
      <w:r w:rsidR="007743E8" w:rsidRPr="00D56B0B">
        <w:rPr>
          <w:sz w:val="22"/>
          <w:szCs w:val="22"/>
          <w:lang w:val="en-US"/>
        </w:rPr>
        <w:t xml:space="preserve"> _Hospital </w:t>
      </w:r>
      <w:proofErr w:type="gramStart"/>
      <w:r w:rsidR="007743E8" w:rsidRPr="00D56B0B">
        <w:rPr>
          <w:sz w:val="22"/>
          <w:szCs w:val="22"/>
          <w:lang w:val="en-US"/>
        </w:rPr>
        <w:t xml:space="preserve">–  </w:t>
      </w:r>
      <w:proofErr w:type="spellStart"/>
      <w:r w:rsidR="007743E8" w:rsidRPr="00D56B0B">
        <w:rPr>
          <w:sz w:val="22"/>
          <w:szCs w:val="22"/>
          <w:lang w:val="en-US"/>
        </w:rPr>
        <w:t>CSGProfile</w:t>
      </w:r>
      <w:proofErr w:type="spellEnd"/>
      <w:proofErr w:type="gramEnd"/>
      <w:r w:rsidR="007743E8" w:rsidRPr="00D56B0B">
        <w:rPr>
          <w:sz w:val="22"/>
          <w:szCs w:val="22"/>
          <w:lang w:val="en-US"/>
        </w:rPr>
        <w:t xml:space="preserve"> – CSG</w:t>
      </w:r>
      <w:r w:rsidRPr="00D56B0B">
        <w:rPr>
          <w:sz w:val="22"/>
          <w:szCs w:val="22"/>
          <w:lang w:val="en-US"/>
        </w:rPr>
        <w:t>»</w:t>
      </w:r>
    </w:p>
    <w:p w:rsidR="007743E8" w:rsidRPr="000E007B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r w:rsidRPr="00D56B0B">
        <w:rPr>
          <w:sz w:val="22"/>
          <w:szCs w:val="22"/>
          <w:lang w:val="en-US"/>
        </w:rPr>
        <w:t>Вид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оказываемой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медицинской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Pr="00D56B0B">
        <w:rPr>
          <w:sz w:val="22"/>
          <w:szCs w:val="22"/>
          <w:lang w:val="en-US"/>
        </w:rPr>
        <w:t>помощи</w:t>
      </w:r>
      <w:proofErr w:type="spellEnd"/>
      <w:r w:rsidRPr="00D56B0B">
        <w:rPr>
          <w:sz w:val="22"/>
          <w:szCs w:val="22"/>
          <w:lang w:val="en-US"/>
        </w:rPr>
        <w:t xml:space="preserve">  «</w:t>
      </w:r>
      <w:proofErr w:type="gramEnd"/>
      <w:r w:rsidR="007743E8" w:rsidRPr="00D56B0B">
        <w:rPr>
          <w:sz w:val="22"/>
          <w:szCs w:val="22"/>
          <w:lang w:val="en-US"/>
        </w:rPr>
        <w:t xml:space="preserve">CSG – CSG_ Fed _Hospital – </w:t>
      </w:r>
      <w:proofErr w:type="spellStart"/>
      <w:r w:rsidR="007743E8" w:rsidRPr="00D56B0B">
        <w:rPr>
          <w:sz w:val="22"/>
          <w:szCs w:val="22"/>
          <w:lang w:val="en-US"/>
        </w:rPr>
        <w:t>CSGProfile</w:t>
      </w:r>
      <w:proofErr w:type="spellEnd"/>
      <w:r w:rsidR="007743E8" w:rsidRPr="00D56B0B">
        <w:rPr>
          <w:sz w:val="22"/>
          <w:szCs w:val="22"/>
          <w:lang w:val="en-US"/>
        </w:rPr>
        <w:t xml:space="preserve"> – CSG - </w:t>
      </w:r>
      <w:proofErr w:type="spellStart"/>
      <w:r w:rsidR="007743E8" w:rsidRPr="00D56B0B">
        <w:rPr>
          <w:sz w:val="22"/>
          <w:szCs w:val="22"/>
          <w:lang w:val="en-US"/>
        </w:rPr>
        <w:t>aiding_types</w:t>
      </w:r>
      <w:proofErr w:type="spellEnd"/>
      <w:r w:rsidR="007743E8" w:rsidRPr="00D56B0B">
        <w:rPr>
          <w:sz w:val="22"/>
          <w:szCs w:val="22"/>
          <w:lang w:val="en-US"/>
        </w:rPr>
        <w:t xml:space="preserve"> </w:t>
      </w:r>
      <w:r w:rsidRPr="00D56B0B">
        <w:rPr>
          <w:sz w:val="22"/>
          <w:szCs w:val="22"/>
          <w:lang w:val="en-US"/>
        </w:rPr>
        <w:t>»</w:t>
      </w:r>
    </w:p>
    <w:p w:rsidR="005264CC" w:rsidRPr="000E007B" w:rsidRDefault="005264CC" w:rsidP="00445BB7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proofErr w:type="gramStart"/>
      <w:r w:rsidRPr="000E007B">
        <w:rPr>
          <w:sz w:val="22"/>
          <w:szCs w:val="22"/>
          <w:lang w:val="en-US"/>
        </w:rPr>
        <w:t>Диагнозы</w:t>
      </w:r>
      <w:proofErr w:type="spellEnd"/>
      <w:r w:rsidRPr="000E007B">
        <w:rPr>
          <w:sz w:val="22"/>
          <w:szCs w:val="22"/>
          <w:lang w:val="en-US"/>
        </w:rPr>
        <w:t xml:space="preserve">  КСГ</w:t>
      </w:r>
      <w:proofErr w:type="gramEnd"/>
      <w:r w:rsidRPr="000E007B">
        <w:rPr>
          <w:sz w:val="22"/>
          <w:szCs w:val="22"/>
          <w:lang w:val="en-US"/>
        </w:rPr>
        <w:t xml:space="preserve"> CSG – CSG_ Fed _Hospital – </w:t>
      </w:r>
      <w:proofErr w:type="spellStart"/>
      <w:r w:rsidRPr="000E007B">
        <w:rPr>
          <w:sz w:val="22"/>
          <w:szCs w:val="22"/>
          <w:lang w:val="en-US"/>
        </w:rPr>
        <w:t>CSGProfile</w:t>
      </w:r>
      <w:proofErr w:type="spellEnd"/>
      <w:r w:rsidRPr="000E007B">
        <w:rPr>
          <w:sz w:val="22"/>
          <w:szCs w:val="22"/>
          <w:lang w:val="en-US"/>
        </w:rPr>
        <w:t xml:space="preserve"> – CSG - MKBs - MKB</w:t>
      </w:r>
    </w:p>
    <w:p w:rsidR="009D3664" w:rsidRPr="00D56B0B" w:rsidRDefault="00760DDE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>3</w:t>
      </w:r>
      <w:r w:rsidR="00E539E8" w:rsidRPr="00D56B0B">
        <w:rPr>
          <w:sz w:val="22"/>
          <w:szCs w:val="22"/>
        </w:rPr>
        <w:t>1.</w:t>
      </w:r>
      <w:r w:rsidR="00445BB7">
        <w:rPr>
          <w:sz w:val="22"/>
          <w:szCs w:val="22"/>
        </w:rPr>
        <w:t>2</w:t>
      </w:r>
      <w:r w:rsidR="00E539E8" w:rsidRPr="00D56B0B">
        <w:rPr>
          <w:sz w:val="22"/>
          <w:szCs w:val="22"/>
        </w:rPr>
        <w:t xml:space="preserve">. </w:t>
      </w:r>
      <w:proofErr w:type="gramStart"/>
      <w:r w:rsidR="009D3664" w:rsidRPr="00D56B0B">
        <w:rPr>
          <w:sz w:val="22"/>
          <w:szCs w:val="22"/>
        </w:rPr>
        <w:t>Федеральные</w:t>
      </w:r>
      <w:proofErr w:type="gramEnd"/>
      <w:r w:rsidR="009D3664" w:rsidRPr="00D56B0B">
        <w:rPr>
          <w:sz w:val="22"/>
          <w:szCs w:val="22"/>
        </w:rPr>
        <w:t xml:space="preserve"> КСГ (</w:t>
      </w:r>
      <w:r w:rsidR="009D3664" w:rsidRPr="00D56B0B">
        <w:rPr>
          <w:sz w:val="22"/>
          <w:szCs w:val="22"/>
          <w:lang w:eastAsia="ar-SA"/>
        </w:rPr>
        <w:t xml:space="preserve">дневной </w:t>
      </w:r>
      <w:r w:rsidR="009D3664" w:rsidRPr="00D56B0B">
        <w:rPr>
          <w:sz w:val="22"/>
          <w:szCs w:val="22"/>
        </w:rPr>
        <w:t>стационар по базовой программе ОМС) (8</w:t>
      </w:r>
      <w:r w:rsidR="00D4353E" w:rsidRPr="00D56B0B">
        <w:rPr>
          <w:sz w:val="22"/>
          <w:szCs w:val="22"/>
        </w:rPr>
        <w:t>4</w:t>
      </w:r>
      <w:r w:rsidR="009D3664" w:rsidRPr="00D56B0B">
        <w:rPr>
          <w:sz w:val="22"/>
          <w:szCs w:val="22"/>
        </w:rPr>
        <w:t>),</w:t>
      </w:r>
    </w:p>
    <w:p w:rsidR="009D3664" w:rsidRPr="00D56B0B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D56B0B">
        <w:rPr>
          <w:b/>
          <w:bCs/>
        </w:rPr>
        <w:t xml:space="preserve"> </w:t>
      </w:r>
      <w:r w:rsidRPr="00D56B0B">
        <w:rPr>
          <w:bCs/>
          <w:lang w:val="en-US"/>
        </w:rPr>
        <w:t>«</w:t>
      </w:r>
      <w:proofErr w:type="spellStart"/>
      <w:r w:rsidRPr="00D56B0B">
        <w:rPr>
          <w:bCs/>
          <w:lang w:val="en-US"/>
        </w:rPr>
        <w:t>CSG_Fed_Hospital_d</w:t>
      </w:r>
      <w:proofErr w:type="spellEnd"/>
      <w:r w:rsidRPr="00D56B0B">
        <w:rPr>
          <w:bCs/>
          <w:lang w:val="en-US"/>
        </w:rPr>
        <w:t>»</w:t>
      </w:r>
      <w:r w:rsidRPr="00D56B0B">
        <w:rPr>
          <w:lang w:val="en-US"/>
        </w:rPr>
        <w:t xml:space="preserve"> </w:t>
      </w:r>
    </w:p>
    <w:p w:rsidR="009D3664" w:rsidRPr="00D56B0B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 xml:space="preserve">«CSG – </w:t>
      </w:r>
      <w:proofErr w:type="spellStart"/>
      <w:r w:rsidRPr="00D56B0B">
        <w:rPr>
          <w:sz w:val="22"/>
          <w:szCs w:val="22"/>
          <w:lang w:val="en-US"/>
        </w:rPr>
        <w:t>CSG_Fed</w:t>
      </w:r>
      <w:proofErr w:type="spellEnd"/>
      <w:r w:rsidRPr="00D56B0B">
        <w:rPr>
          <w:sz w:val="22"/>
          <w:szCs w:val="22"/>
          <w:lang w:val="en-US"/>
        </w:rPr>
        <w:t xml:space="preserve"> _</w:t>
      </w:r>
      <w:proofErr w:type="spellStart"/>
      <w:r w:rsidRPr="00D56B0B">
        <w:rPr>
          <w:sz w:val="22"/>
          <w:szCs w:val="22"/>
          <w:lang w:val="en-US"/>
        </w:rPr>
        <w:t>Hospital_d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gramStart"/>
      <w:r w:rsidRPr="00D56B0B">
        <w:rPr>
          <w:sz w:val="22"/>
          <w:szCs w:val="22"/>
          <w:lang w:val="en-US"/>
        </w:rPr>
        <w:t xml:space="preserve">– 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proofErr w:type="gramEnd"/>
      <w:r w:rsidRPr="00D56B0B">
        <w:rPr>
          <w:sz w:val="22"/>
          <w:szCs w:val="22"/>
          <w:lang w:val="en-US"/>
        </w:rPr>
        <w:t xml:space="preserve"> – CSG»</w:t>
      </w:r>
    </w:p>
    <w:p w:rsidR="009D3664" w:rsidRPr="00D56B0B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r w:rsidRPr="00D56B0B">
        <w:rPr>
          <w:sz w:val="22"/>
          <w:szCs w:val="22"/>
          <w:lang w:val="en-US"/>
        </w:rPr>
        <w:t>Вид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оказываемой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медицинской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Pr="00D56B0B">
        <w:rPr>
          <w:sz w:val="22"/>
          <w:szCs w:val="22"/>
          <w:lang w:val="en-US"/>
        </w:rPr>
        <w:t>помощи</w:t>
      </w:r>
      <w:proofErr w:type="spellEnd"/>
      <w:r w:rsidRPr="00D56B0B">
        <w:rPr>
          <w:sz w:val="22"/>
          <w:szCs w:val="22"/>
          <w:lang w:val="en-US"/>
        </w:rPr>
        <w:t xml:space="preserve">  «</w:t>
      </w:r>
      <w:proofErr w:type="gramEnd"/>
      <w:r w:rsidRPr="00D56B0B">
        <w:rPr>
          <w:sz w:val="22"/>
          <w:szCs w:val="22"/>
          <w:lang w:val="en-US"/>
        </w:rPr>
        <w:t>CSG – CSG_ Fed _</w:t>
      </w:r>
      <w:proofErr w:type="spellStart"/>
      <w:r w:rsidRPr="00D56B0B">
        <w:rPr>
          <w:sz w:val="22"/>
          <w:szCs w:val="22"/>
          <w:lang w:val="en-US"/>
        </w:rPr>
        <w:t>Hospital</w:t>
      </w:r>
      <w:r w:rsidR="00D4353E" w:rsidRPr="00D56B0B">
        <w:rPr>
          <w:sz w:val="22"/>
          <w:szCs w:val="22"/>
          <w:lang w:val="en-US"/>
        </w:rPr>
        <w:t>_d</w:t>
      </w:r>
      <w:proofErr w:type="spellEnd"/>
      <w:r w:rsidRPr="00D56B0B">
        <w:rPr>
          <w:sz w:val="22"/>
          <w:szCs w:val="22"/>
          <w:lang w:val="en-US"/>
        </w:rPr>
        <w:t xml:space="preserve">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</w:t>
      </w:r>
      <w:proofErr w:type="spellStart"/>
      <w:r w:rsidRPr="00D56B0B">
        <w:rPr>
          <w:sz w:val="22"/>
          <w:szCs w:val="22"/>
          <w:lang w:val="en-US"/>
        </w:rPr>
        <w:t>aiding_types</w:t>
      </w:r>
      <w:proofErr w:type="spellEnd"/>
      <w:r w:rsidRPr="00D56B0B">
        <w:rPr>
          <w:sz w:val="22"/>
          <w:szCs w:val="22"/>
          <w:lang w:val="en-US"/>
        </w:rPr>
        <w:t xml:space="preserve"> »</w:t>
      </w:r>
    </w:p>
    <w:p w:rsidR="009D3664" w:rsidRPr="00D56B0B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proofErr w:type="gramStart"/>
      <w:r w:rsidRPr="00D56B0B">
        <w:rPr>
          <w:sz w:val="22"/>
          <w:szCs w:val="22"/>
          <w:lang w:val="en-US"/>
        </w:rPr>
        <w:t>Диагнозы</w:t>
      </w:r>
      <w:proofErr w:type="spellEnd"/>
      <w:r w:rsidRPr="00D56B0B">
        <w:rPr>
          <w:sz w:val="22"/>
          <w:szCs w:val="22"/>
          <w:lang w:val="en-US"/>
        </w:rPr>
        <w:t xml:space="preserve">  КСГ</w:t>
      </w:r>
      <w:proofErr w:type="gramEnd"/>
      <w:r w:rsidRPr="00D56B0B">
        <w:rPr>
          <w:sz w:val="22"/>
          <w:szCs w:val="22"/>
          <w:lang w:val="en-US"/>
        </w:rPr>
        <w:t xml:space="preserve"> CSG – CSG_ Fed _</w:t>
      </w:r>
      <w:proofErr w:type="spellStart"/>
      <w:r w:rsidRPr="00D56B0B">
        <w:rPr>
          <w:sz w:val="22"/>
          <w:szCs w:val="22"/>
          <w:lang w:val="en-US"/>
        </w:rPr>
        <w:t>Hospital_d</w:t>
      </w:r>
      <w:proofErr w:type="spellEnd"/>
      <w:r w:rsidRPr="00D56B0B">
        <w:rPr>
          <w:sz w:val="22"/>
          <w:szCs w:val="22"/>
          <w:lang w:val="en-US"/>
        </w:rPr>
        <w:t xml:space="preserve">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MKBs - MKB</w:t>
      </w:r>
    </w:p>
    <w:p w:rsidR="00855032" w:rsidRDefault="00760DDE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>3</w:t>
      </w:r>
      <w:r w:rsidR="00325F2B" w:rsidRPr="00325F2B">
        <w:rPr>
          <w:sz w:val="22"/>
          <w:szCs w:val="22"/>
        </w:rPr>
        <w:t>1.</w:t>
      </w:r>
      <w:r w:rsidR="002329F7">
        <w:rPr>
          <w:sz w:val="22"/>
          <w:szCs w:val="22"/>
        </w:rPr>
        <w:t>3</w:t>
      </w:r>
      <w:r w:rsidR="00325F2B" w:rsidRPr="00325F2B">
        <w:rPr>
          <w:sz w:val="22"/>
          <w:szCs w:val="22"/>
        </w:rPr>
        <w:t xml:space="preserve">. </w:t>
      </w:r>
      <w:r w:rsidR="00D30479" w:rsidRPr="00D30479">
        <w:rPr>
          <w:sz w:val="22"/>
          <w:szCs w:val="22"/>
        </w:rPr>
        <w:t xml:space="preserve">Справочник КПМУ (поликлиника) </w:t>
      </w:r>
      <w:r w:rsidR="002329F7">
        <w:rPr>
          <w:sz w:val="22"/>
          <w:szCs w:val="22"/>
        </w:rPr>
        <w:t xml:space="preserve">(39) </w:t>
      </w:r>
      <w:r w:rsidR="00B24CFF" w:rsidRPr="00D30479">
        <w:rPr>
          <w:sz w:val="22"/>
          <w:szCs w:val="22"/>
        </w:rPr>
        <w:t>– «</w:t>
      </w:r>
      <w:proofErr w:type="spellStart"/>
      <w:r w:rsidR="00D30479" w:rsidRPr="00D30479">
        <w:rPr>
          <w:sz w:val="22"/>
          <w:szCs w:val="22"/>
        </w:rPr>
        <w:t>CSG_Polyclinic</w:t>
      </w:r>
      <w:proofErr w:type="spellEnd"/>
      <w:r w:rsidR="00B24CFF" w:rsidRPr="00D30479">
        <w:rPr>
          <w:sz w:val="22"/>
          <w:szCs w:val="22"/>
        </w:rPr>
        <w:t>»</w:t>
      </w:r>
    </w:p>
    <w:p w:rsidR="00CE3BF8" w:rsidRPr="009A295C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CE3BF8">
        <w:rPr>
          <w:sz w:val="22"/>
          <w:szCs w:val="22"/>
        </w:rPr>
        <w:t xml:space="preserve">Возрастные группы – «CSG – </w:t>
      </w:r>
      <w:proofErr w:type="spellStart"/>
      <w:r w:rsidRPr="00D30479">
        <w:rPr>
          <w:sz w:val="22"/>
          <w:szCs w:val="22"/>
        </w:rPr>
        <w:t>CSG_Polyclinic</w:t>
      </w:r>
      <w:proofErr w:type="spellEnd"/>
      <w:r w:rsidRPr="00CE3BF8">
        <w:rPr>
          <w:sz w:val="22"/>
          <w:szCs w:val="22"/>
        </w:rPr>
        <w:t xml:space="preserve"> – </w:t>
      </w:r>
      <w:proofErr w:type="spellStart"/>
      <w:r w:rsidRPr="00CE3BF8">
        <w:rPr>
          <w:sz w:val="22"/>
          <w:szCs w:val="22"/>
        </w:rPr>
        <w:t>AgeGroup</w:t>
      </w:r>
      <w:proofErr w:type="spellEnd"/>
      <w:r w:rsidRPr="009A295C">
        <w:rPr>
          <w:sz w:val="22"/>
          <w:szCs w:val="22"/>
        </w:rPr>
        <w:t>»</w:t>
      </w:r>
    </w:p>
    <w:p w:rsidR="00CE3BF8" w:rsidRPr="009A295C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EE2334">
        <w:rPr>
          <w:sz w:val="22"/>
          <w:szCs w:val="22"/>
        </w:rPr>
        <w:t xml:space="preserve">        </w:t>
      </w:r>
      <w:r w:rsidR="00CE3BF8" w:rsidRPr="009A295C">
        <w:rPr>
          <w:sz w:val="22"/>
          <w:szCs w:val="22"/>
        </w:rPr>
        <w:t>Профили</w:t>
      </w:r>
      <w:r w:rsidR="00CE3BF8" w:rsidRPr="004D5B2D">
        <w:rPr>
          <w:sz w:val="22"/>
          <w:szCs w:val="22"/>
          <w:lang w:val="en-US"/>
        </w:rPr>
        <w:t xml:space="preserve"> </w:t>
      </w:r>
      <w:r w:rsidR="00EE2334" w:rsidRPr="00EE2334">
        <w:rPr>
          <w:sz w:val="22"/>
          <w:szCs w:val="22"/>
        </w:rPr>
        <w:t>КПМУ</w:t>
      </w:r>
      <w:r w:rsidR="00EE2334" w:rsidRPr="004D5B2D">
        <w:rPr>
          <w:sz w:val="22"/>
          <w:szCs w:val="22"/>
          <w:lang w:val="en-US"/>
        </w:rPr>
        <w:t xml:space="preserve"> </w:t>
      </w:r>
      <w:r w:rsidR="00CE3BF8" w:rsidRPr="004D5B2D">
        <w:rPr>
          <w:sz w:val="22"/>
          <w:szCs w:val="22"/>
          <w:lang w:val="en-US"/>
        </w:rPr>
        <w:t>–</w:t>
      </w:r>
      <w:r w:rsidR="00CE3BF8" w:rsidRPr="009A295C">
        <w:rPr>
          <w:sz w:val="22"/>
          <w:szCs w:val="22"/>
          <w:lang w:val="en-US"/>
        </w:rPr>
        <w:t xml:space="preserve"> «CSG – </w:t>
      </w:r>
      <w:proofErr w:type="spellStart"/>
      <w:r w:rsidR="00CE3BF8" w:rsidRPr="009A295C">
        <w:rPr>
          <w:sz w:val="22"/>
          <w:szCs w:val="22"/>
          <w:lang w:val="en-US"/>
        </w:rPr>
        <w:t>CSG_Polyclinic</w:t>
      </w:r>
      <w:proofErr w:type="spellEnd"/>
      <w:r w:rsidR="00CE3BF8" w:rsidRPr="009A295C">
        <w:rPr>
          <w:sz w:val="22"/>
          <w:szCs w:val="22"/>
          <w:lang w:val="en-US"/>
        </w:rPr>
        <w:t xml:space="preserve"> – </w:t>
      </w:r>
      <w:proofErr w:type="spellStart"/>
      <w:r w:rsidR="00CE3BF8" w:rsidRPr="009A295C">
        <w:rPr>
          <w:sz w:val="22"/>
          <w:szCs w:val="22"/>
          <w:lang w:val="en-US"/>
        </w:rPr>
        <w:t>AgeGroup</w:t>
      </w:r>
      <w:proofErr w:type="spellEnd"/>
      <w:r w:rsidR="00CE3BF8" w:rsidRPr="009A295C">
        <w:rPr>
          <w:sz w:val="22"/>
          <w:szCs w:val="22"/>
          <w:lang w:val="en-US"/>
        </w:rPr>
        <w:t xml:space="preserve"> – </w:t>
      </w:r>
      <w:proofErr w:type="spellStart"/>
      <w:r w:rsidR="00CE3BF8" w:rsidRPr="009A295C">
        <w:rPr>
          <w:sz w:val="22"/>
          <w:szCs w:val="22"/>
          <w:lang w:val="en-US"/>
        </w:rPr>
        <w:t>CSGProfile</w:t>
      </w:r>
      <w:proofErr w:type="spellEnd"/>
      <w:r w:rsidR="00CE3BF8" w:rsidRPr="009A295C">
        <w:rPr>
          <w:sz w:val="22"/>
          <w:szCs w:val="22"/>
          <w:lang w:val="en-US"/>
        </w:rPr>
        <w:t>»</w:t>
      </w:r>
    </w:p>
    <w:p w:rsidR="009A295C" w:rsidRPr="001052F0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1052F0">
        <w:rPr>
          <w:sz w:val="22"/>
          <w:szCs w:val="22"/>
          <w:lang w:val="en-US"/>
        </w:rPr>
        <w:t xml:space="preserve">                 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 w:rsidR="009A295C" w:rsidRPr="009A295C">
        <w:rPr>
          <w:sz w:val="22"/>
          <w:szCs w:val="22"/>
          <w:lang w:val="en-US"/>
        </w:rPr>
        <w:t xml:space="preserve">– «CSG – </w:t>
      </w:r>
      <w:proofErr w:type="spellStart"/>
      <w:r w:rsidR="009A295C" w:rsidRPr="009A295C">
        <w:rPr>
          <w:sz w:val="22"/>
          <w:szCs w:val="22"/>
          <w:lang w:val="en-US"/>
        </w:rPr>
        <w:t>CSG_Polyclinic</w:t>
      </w:r>
      <w:proofErr w:type="spellEnd"/>
      <w:r w:rsidR="009A295C" w:rsidRPr="009A295C">
        <w:rPr>
          <w:sz w:val="22"/>
          <w:szCs w:val="22"/>
          <w:lang w:val="en-US"/>
        </w:rPr>
        <w:t xml:space="preserve"> – </w:t>
      </w:r>
      <w:proofErr w:type="spellStart"/>
      <w:r w:rsidR="009A295C" w:rsidRPr="009A295C">
        <w:rPr>
          <w:sz w:val="22"/>
          <w:szCs w:val="22"/>
          <w:lang w:val="en-US"/>
        </w:rPr>
        <w:t>AgeGroup</w:t>
      </w:r>
      <w:proofErr w:type="spellEnd"/>
      <w:r w:rsidR="009A295C" w:rsidRPr="009A295C">
        <w:rPr>
          <w:sz w:val="22"/>
          <w:szCs w:val="22"/>
          <w:lang w:val="en-US"/>
        </w:rPr>
        <w:t xml:space="preserve"> – </w:t>
      </w:r>
      <w:proofErr w:type="spellStart"/>
      <w:r w:rsidR="009A295C" w:rsidRPr="009A295C">
        <w:rPr>
          <w:sz w:val="22"/>
          <w:szCs w:val="22"/>
          <w:lang w:val="en-US"/>
        </w:rPr>
        <w:t>CSGProfile</w:t>
      </w:r>
      <w:proofErr w:type="spellEnd"/>
      <w:r w:rsidR="009A295C" w:rsidRPr="009A295C">
        <w:rPr>
          <w:sz w:val="20"/>
          <w:lang w:val="en-US"/>
        </w:rPr>
        <w:t>–CSG</w:t>
      </w:r>
      <w:r w:rsidR="009A295C" w:rsidRPr="009A295C">
        <w:rPr>
          <w:sz w:val="22"/>
          <w:szCs w:val="22"/>
          <w:lang w:val="en-US"/>
        </w:rPr>
        <w:t xml:space="preserve"> »</w:t>
      </w:r>
    </w:p>
    <w:p w:rsidR="009A295C" w:rsidRPr="001052F0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9A295C">
        <w:rPr>
          <w:sz w:val="22"/>
          <w:szCs w:val="22"/>
        </w:rPr>
        <w:t>Диагнозы</w:t>
      </w:r>
      <w:r w:rsidRPr="001052F0">
        <w:rPr>
          <w:sz w:val="22"/>
          <w:szCs w:val="22"/>
          <w:lang w:val="en-US"/>
        </w:rPr>
        <w:t xml:space="preserve">  </w:t>
      </w:r>
      <w:r w:rsidRPr="009A295C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9A295C">
        <w:rPr>
          <w:sz w:val="22"/>
          <w:szCs w:val="22"/>
        </w:rPr>
        <w:t>Г</w:t>
      </w:r>
      <w:r w:rsidRPr="001052F0">
        <w:rPr>
          <w:sz w:val="22"/>
          <w:szCs w:val="22"/>
          <w:lang w:val="en-US"/>
        </w:rPr>
        <w:t xml:space="preserve"> </w:t>
      </w:r>
      <w:r w:rsidRPr="001052F0">
        <w:rPr>
          <w:sz w:val="20"/>
          <w:szCs w:val="20"/>
          <w:lang w:val="en-US"/>
        </w:rPr>
        <w:t xml:space="preserve">– «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>_</w:t>
      </w:r>
      <w:r w:rsidRPr="001052F0">
        <w:rPr>
          <w:sz w:val="22"/>
          <w:szCs w:val="22"/>
          <w:lang w:val="en-US"/>
        </w:rPr>
        <w:t xml:space="preserve"> </w:t>
      </w:r>
      <w:r w:rsidRPr="009A295C">
        <w:rPr>
          <w:sz w:val="22"/>
          <w:szCs w:val="22"/>
          <w:lang w:val="en-US"/>
        </w:rPr>
        <w:t>Polyclinic</w:t>
      </w:r>
      <w:r w:rsidRPr="001052F0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1052F0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MKBs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</w:t>
      </w:r>
      <w:r w:rsidRPr="001052F0">
        <w:rPr>
          <w:sz w:val="20"/>
          <w:szCs w:val="20"/>
          <w:lang w:val="en-US"/>
        </w:rPr>
        <w:t>»</w:t>
      </w:r>
    </w:p>
    <w:p w:rsidR="009A295C" w:rsidRPr="00854D81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>
        <w:rPr>
          <w:sz w:val="22"/>
          <w:szCs w:val="22"/>
        </w:rPr>
        <w:t>Простые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медицинские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услуги</w:t>
      </w:r>
      <w:r w:rsidR="009A295C">
        <w:rPr>
          <w:sz w:val="22"/>
          <w:szCs w:val="22"/>
          <w:lang w:val="en-US"/>
        </w:rPr>
        <w:t xml:space="preserve">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>
        <w:rPr>
          <w:sz w:val="20"/>
          <w:szCs w:val="20"/>
          <w:lang w:val="en-US"/>
        </w:rPr>
        <w:t>– «</w:t>
      </w:r>
      <w:r w:rsidR="009A295C" w:rsidRPr="00B5780A">
        <w:rPr>
          <w:sz w:val="20"/>
          <w:szCs w:val="20"/>
          <w:lang w:val="en-US"/>
        </w:rPr>
        <w:t>CSG – CSG_</w:t>
      </w:r>
      <w:r w:rsidR="009A295C" w:rsidRPr="009A295C">
        <w:rPr>
          <w:sz w:val="22"/>
          <w:szCs w:val="22"/>
          <w:lang w:val="en-US"/>
        </w:rPr>
        <w:t xml:space="preserve"> Polyclinic</w:t>
      </w:r>
      <w:r w:rsidR="009A295C" w:rsidRPr="00B5780A">
        <w:rPr>
          <w:sz w:val="20"/>
          <w:szCs w:val="20"/>
          <w:lang w:val="en-US"/>
        </w:rPr>
        <w:t xml:space="preserve"> – </w:t>
      </w:r>
      <w:proofErr w:type="spellStart"/>
      <w:r w:rsidR="009A295C" w:rsidRPr="00B5780A">
        <w:rPr>
          <w:sz w:val="20"/>
          <w:szCs w:val="20"/>
          <w:lang w:val="en-US"/>
        </w:rPr>
        <w:t>AgeGroup</w:t>
      </w:r>
      <w:proofErr w:type="spellEnd"/>
      <w:r w:rsidR="009A295C" w:rsidRPr="00B5780A">
        <w:rPr>
          <w:sz w:val="20"/>
          <w:szCs w:val="20"/>
          <w:lang w:val="en-US"/>
        </w:rPr>
        <w:t xml:space="preserve"> – </w:t>
      </w:r>
      <w:proofErr w:type="spellStart"/>
      <w:r w:rsidR="009A295C" w:rsidRPr="00B5780A">
        <w:rPr>
          <w:sz w:val="20"/>
          <w:szCs w:val="20"/>
          <w:lang w:val="en-US"/>
        </w:rPr>
        <w:t>CSGProfile</w:t>
      </w:r>
      <w:proofErr w:type="spellEnd"/>
      <w:r w:rsidR="009A295C" w:rsidRPr="00B5780A">
        <w:rPr>
          <w:sz w:val="20"/>
          <w:szCs w:val="20"/>
          <w:lang w:val="en-US"/>
        </w:rPr>
        <w:t xml:space="preserve"> – CSG - </w:t>
      </w:r>
      <w:proofErr w:type="spellStart"/>
      <w:r w:rsidRPr="001052F0">
        <w:rPr>
          <w:sz w:val="20"/>
          <w:szCs w:val="20"/>
          <w:lang w:val="en-US"/>
        </w:rPr>
        <w:t>SimpleMedicalServices</w:t>
      </w:r>
      <w:proofErr w:type="spellEnd"/>
      <w:r w:rsidR="009A295C" w:rsidRPr="00B5780A">
        <w:rPr>
          <w:sz w:val="20"/>
          <w:szCs w:val="20"/>
          <w:lang w:val="en-US"/>
        </w:rPr>
        <w:t xml:space="preserve">- </w:t>
      </w:r>
      <w:proofErr w:type="spellStart"/>
      <w:r w:rsidRPr="001052F0">
        <w:rPr>
          <w:sz w:val="20"/>
          <w:szCs w:val="20"/>
          <w:lang w:val="en-US"/>
        </w:rPr>
        <w:t>sms</w:t>
      </w:r>
      <w:proofErr w:type="spellEnd"/>
      <w:r w:rsidR="009A295C" w:rsidRPr="00B5780A">
        <w:rPr>
          <w:sz w:val="20"/>
          <w:szCs w:val="20"/>
          <w:lang w:val="en-US"/>
        </w:rPr>
        <w:t>»</w:t>
      </w:r>
    </w:p>
    <w:p w:rsidR="002329F7" w:rsidRDefault="00760DDE" w:rsidP="002329F7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>3</w:t>
      </w:r>
      <w:r w:rsidR="002329F7" w:rsidRPr="00325F2B">
        <w:rPr>
          <w:sz w:val="22"/>
          <w:szCs w:val="22"/>
        </w:rPr>
        <w:t>1.</w:t>
      </w:r>
      <w:r w:rsidR="002329F7">
        <w:rPr>
          <w:sz w:val="22"/>
          <w:szCs w:val="22"/>
        </w:rPr>
        <w:t>4</w:t>
      </w:r>
      <w:r w:rsidR="002329F7" w:rsidRPr="00325F2B">
        <w:rPr>
          <w:sz w:val="22"/>
          <w:szCs w:val="22"/>
        </w:rPr>
        <w:t xml:space="preserve">. </w:t>
      </w:r>
      <w:proofErr w:type="gramStart"/>
      <w:r w:rsidRPr="00760DDE">
        <w:rPr>
          <w:sz w:val="22"/>
          <w:szCs w:val="22"/>
        </w:rPr>
        <w:t>Дополнительный классификационный критерий (Шкала оценки органной недостаточности пациентов находящихся на интенсивной терапии.</w:t>
      </w:r>
      <w:proofErr w:type="gramEnd"/>
      <w:r w:rsidRPr="00760DDE">
        <w:rPr>
          <w:sz w:val="22"/>
          <w:szCs w:val="22"/>
        </w:rPr>
        <w:t xml:space="preserve">  Шкала медицинской реабилитации.  </w:t>
      </w:r>
      <w:proofErr w:type="gramStart"/>
      <w:r w:rsidRPr="00760DDE">
        <w:rPr>
          <w:sz w:val="22"/>
          <w:szCs w:val="22"/>
        </w:rPr>
        <w:t xml:space="preserve">Схемы лечения).(88) </w:t>
      </w:r>
      <w:r w:rsidR="002329F7">
        <w:rPr>
          <w:sz w:val="22"/>
          <w:szCs w:val="22"/>
        </w:rPr>
        <w:t>(88)</w:t>
      </w:r>
      <w:r w:rsidR="002329F7" w:rsidRPr="00D30479">
        <w:rPr>
          <w:sz w:val="22"/>
          <w:szCs w:val="22"/>
        </w:rPr>
        <w:t xml:space="preserve"> – «CSG_</w:t>
      </w:r>
      <w:proofErr w:type="spellStart"/>
      <w:r w:rsidR="002329F7">
        <w:rPr>
          <w:sz w:val="22"/>
          <w:szCs w:val="22"/>
          <w:lang w:val="en-US"/>
        </w:rPr>
        <w:t>dkk</w:t>
      </w:r>
      <w:proofErr w:type="spellEnd"/>
      <w:r w:rsidR="002329F7" w:rsidRPr="00D30479">
        <w:rPr>
          <w:sz w:val="22"/>
          <w:szCs w:val="22"/>
        </w:rPr>
        <w:t>»</w:t>
      </w:r>
      <w:proofErr w:type="gramEnd"/>
    </w:p>
    <w:p w:rsidR="002329F7" w:rsidRPr="002329F7" w:rsidRDefault="002329F7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</w:rPr>
      </w:pPr>
    </w:p>
    <w:p w:rsidR="00670FB3" w:rsidRPr="00B5780A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lastRenderedPageBreak/>
        <w:t>Скорая медицинская помощь –«</w:t>
      </w:r>
      <w:r w:rsidRPr="00B5780A">
        <w:rPr>
          <w:sz w:val="22"/>
          <w:szCs w:val="22"/>
          <w:lang w:val="en-US"/>
        </w:rPr>
        <w:t>SMP</w:t>
      </w:r>
      <w:r w:rsidRPr="00B5780A">
        <w:rPr>
          <w:sz w:val="22"/>
          <w:szCs w:val="22"/>
        </w:rPr>
        <w:t>»</w:t>
      </w:r>
    </w:p>
    <w:p w:rsidR="00670FB3" w:rsidRPr="00B5780A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Причины вызова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(49)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SmpCallReasons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Типы вызовов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(48)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SmpCallTypes</w:t>
      </w:r>
      <w:proofErr w:type="spellEnd"/>
      <w:r w:rsidRPr="00B5780A">
        <w:rPr>
          <w:sz w:val="22"/>
          <w:szCs w:val="22"/>
        </w:rPr>
        <w:t>»</w:t>
      </w:r>
    </w:p>
    <w:p w:rsidR="000A420C" w:rsidRPr="00B5780A" w:rsidRDefault="000A420C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Коды повторных вызовов –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="00106FB5">
        <w:rPr>
          <w:sz w:val="24"/>
          <w:szCs w:val="24"/>
        </w:rPr>
        <w:t xml:space="preserve"> </w:t>
      </w:r>
      <w:r w:rsidRPr="00B5780A">
        <w:rPr>
          <w:sz w:val="22"/>
          <w:szCs w:val="22"/>
        </w:rPr>
        <w:t xml:space="preserve"> «</w:t>
      </w:r>
      <w:proofErr w:type="spellStart"/>
      <w:r w:rsidRPr="00B5780A">
        <w:rPr>
          <w:sz w:val="22"/>
          <w:szCs w:val="22"/>
          <w:highlight w:val="white"/>
        </w:rPr>
        <w:t>SmpCall</w:t>
      </w:r>
      <w:proofErr w:type="spellEnd"/>
      <w:r w:rsidR="00CE48EC" w:rsidRPr="00B5780A">
        <w:rPr>
          <w:sz w:val="22"/>
          <w:szCs w:val="22"/>
          <w:lang w:val="en-US"/>
        </w:rPr>
        <w:t>R</w:t>
      </w:r>
      <w:proofErr w:type="spellStart"/>
      <w:r w:rsidR="00CE48EC" w:rsidRPr="00B5780A">
        <w:rPr>
          <w:sz w:val="22"/>
          <w:szCs w:val="22"/>
        </w:rPr>
        <w:t>epeated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Причины выезда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Pr="00B5780A">
        <w:rPr>
          <w:sz w:val="22"/>
          <w:szCs w:val="22"/>
        </w:rPr>
        <w:t xml:space="preserve"> с опозданием</w:t>
      </w:r>
      <w:r w:rsidR="003A124F">
        <w:rPr>
          <w:sz w:val="22"/>
          <w:szCs w:val="22"/>
        </w:rPr>
        <w:t>(50)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SmpLateCheckOuts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Место вызова </w:t>
      </w:r>
      <w:r w:rsidR="00106FB5" w:rsidRPr="0017729E">
        <w:rPr>
          <w:sz w:val="24"/>
          <w:szCs w:val="24"/>
        </w:rPr>
        <w:t>СМП</w:t>
      </w:r>
      <w:r w:rsidR="00C85BEE">
        <w:rPr>
          <w:sz w:val="24"/>
          <w:szCs w:val="24"/>
        </w:rPr>
        <w:t xml:space="preserve"> (47)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SmpComeOutTypes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Причина несчастного случая</w:t>
      </w:r>
      <w:r w:rsidR="00C85BEE">
        <w:rPr>
          <w:sz w:val="22"/>
          <w:szCs w:val="22"/>
        </w:rPr>
        <w:t xml:space="preserve"> (51)</w:t>
      </w:r>
      <w:r w:rsidRPr="00B5780A">
        <w:rPr>
          <w:sz w:val="22"/>
          <w:szCs w:val="22"/>
        </w:rPr>
        <w:t xml:space="preserve"> – </w:t>
      </w:r>
      <w:r w:rsidR="002329F7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«</w:t>
      </w:r>
      <w:proofErr w:type="spellStart"/>
      <w:r w:rsidRPr="00B5780A">
        <w:rPr>
          <w:sz w:val="22"/>
          <w:szCs w:val="22"/>
          <w:highlight w:val="white"/>
        </w:rPr>
        <w:t>SmpAccidentCauses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Виды состояния больного по СМП </w:t>
      </w:r>
      <w:r w:rsidR="002329F7">
        <w:rPr>
          <w:sz w:val="22"/>
          <w:szCs w:val="22"/>
        </w:rPr>
        <w:t xml:space="preserve">(52)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SmpPatientsStateTypes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Результаты оказания СМП</w:t>
      </w:r>
      <w:r w:rsidR="00C85BEE">
        <w:rPr>
          <w:sz w:val="22"/>
          <w:szCs w:val="22"/>
        </w:rPr>
        <w:t xml:space="preserve"> (5</w:t>
      </w:r>
      <w:r w:rsidR="003A124F">
        <w:rPr>
          <w:sz w:val="22"/>
          <w:szCs w:val="22"/>
        </w:rPr>
        <w:t>3</w:t>
      </w:r>
      <w:r w:rsidR="00C85BEE">
        <w:rPr>
          <w:sz w:val="22"/>
          <w:szCs w:val="22"/>
        </w:rPr>
        <w:t>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SmpResults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Осложнения по СМП</w:t>
      </w:r>
      <w:r w:rsidR="003A124F">
        <w:rPr>
          <w:sz w:val="22"/>
          <w:szCs w:val="22"/>
        </w:rPr>
        <w:t xml:space="preserve"> (54)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SmpComplications</w:t>
      </w:r>
      <w:proofErr w:type="spellEnd"/>
      <w:r w:rsidRPr="00B5780A">
        <w:rPr>
          <w:sz w:val="22"/>
          <w:szCs w:val="22"/>
        </w:rPr>
        <w:t>»</w:t>
      </w:r>
    </w:p>
    <w:p w:rsidR="007B3488" w:rsidRPr="00DB13BA" w:rsidRDefault="007B3488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 выезда СМП</w:t>
      </w:r>
      <w:r w:rsidR="003A124F">
        <w:rPr>
          <w:sz w:val="22"/>
          <w:szCs w:val="22"/>
        </w:rPr>
        <w:t xml:space="preserve"> (55)</w:t>
      </w:r>
      <w:r w:rsidRPr="00B5780A">
        <w:rPr>
          <w:sz w:val="22"/>
          <w:szCs w:val="22"/>
        </w:rPr>
        <w:t xml:space="preserve"> - «</w:t>
      </w:r>
      <w:proofErr w:type="spellStart"/>
      <w:r w:rsidRPr="00B5780A">
        <w:rPr>
          <w:sz w:val="22"/>
          <w:szCs w:val="22"/>
        </w:rPr>
        <w:t>SmpResultExits</w:t>
      </w:r>
      <w:proofErr w:type="spellEnd"/>
      <w:r w:rsidRPr="00B5780A">
        <w:rPr>
          <w:sz w:val="22"/>
          <w:szCs w:val="22"/>
        </w:rPr>
        <w:t>»</w:t>
      </w:r>
    </w:p>
    <w:p w:rsidR="00DB13BA" w:rsidRPr="006A1006" w:rsidRDefault="005746B5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>Типы событий СМП</w:t>
      </w:r>
      <w:r w:rsidR="003A124F">
        <w:rPr>
          <w:sz w:val="22"/>
          <w:szCs w:val="22"/>
        </w:rPr>
        <w:t>(68)</w:t>
      </w:r>
      <w:r w:rsidR="00DB13BA" w:rsidRPr="006A1006">
        <w:rPr>
          <w:sz w:val="22"/>
          <w:szCs w:val="22"/>
        </w:rPr>
        <w:t>- «</w:t>
      </w:r>
      <w:proofErr w:type="spellStart"/>
      <w:r w:rsidR="00DB13BA" w:rsidRPr="006A1006">
        <w:rPr>
          <w:sz w:val="22"/>
          <w:szCs w:val="22"/>
        </w:rPr>
        <w:t>SmpTimeStep</w:t>
      </w:r>
      <w:proofErr w:type="spellEnd"/>
      <w:r w:rsidR="00DB13BA" w:rsidRPr="006A1006">
        <w:rPr>
          <w:sz w:val="22"/>
          <w:szCs w:val="22"/>
        </w:rPr>
        <w:t>»</w:t>
      </w:r>
    </w:p>
    <w:p w:rsidR="00DB13BA" w:rsidRPr="00B5780A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Default="007F7CD8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A52EE">
        <w:rPr>
          <w:sz w:val="22"/>
          <w:szCs w:val="22"/>
        </w:rPr>
        <w:t>Код вида анестезии</w:t>
      </w:r>
      <w:r w:rsidR="00C00753" w:rsidRPr="007A52EE">
        <w:rPr>
          <w:sz w:val="22"/>
          <w:szCs w:val="22"/>
          <w:lang w:val="en-US"/>
        </w:rPr>
        <w:t xml:space="preserve"> </w:t>
      </w:r>
      <w:r w:rsidR="008857A8">
        <w:rPr>
          <w:sz w:val="22"/>
          <w:szCs w:val="22"/>
        </w:rPr>
        <w:t>(58)</w:t>
      </w:r>
      <w:r w:rsidR="00092DE6" w:rsidRPr="007A52EE">
        <w:rPr>
          <w:sz w:val="22"/>
          <w:szCs w:val="22"/>
        </w:rPr>
        <w:t>– «</w:t>
      </w:r>
      <w:r w:rsidR="00092DE6">
        <w:rPr>
          <w:sz w:val="22"/>
          <w:szCs w:val="22"/>
          <w:lang w:val="en-US"/>
        </w:rPr>
        <w:t>A</w:t>
      </w:r>
      <w:proofErr w:type="spellStart"/>
      <w:r w:rsidR="00C00753" w:rsidRPr="00B5780A">
        <w:rPr>
          <w:sz w:val="22"/>
          <w:szCs w:val="22"/>
        </w:rPr>
        <w:t>nesthesias</w:t>
      </w:r>
      <w:proofErr w:type="spellEnd"/>
      <w:r w:rsidR="00C00753" w:rsidRPr="00B5780A">
        <w:rPr>
          <w:sz w:val="22"/>
          <w:szCs w:val="22"/>
        </w:rPr>
        <w:t>»</w:t>
      </w:r>
    </w:p>
    <w:p w:rsidR="00472607" w:rsidRPr="00F72F40" w:rsidRDefault="004726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 xml:space="preserve">Типы </w:t>
      </w:r>
      <w:r w:rsidRPr="00F72F40">
        <w:rPr>
          <w:sz w:val="22"/>
          <w:szCs w:val="22"/>
        </w:rPr>
        <w:t>цен</w:t>
      </w:r>
      <w:r w:rsidR="00CD301C" w:rsidRPr="00F72F40">
        <w:rPr>
          <w:sz w:val="22"/>
          <w:szCs w:val="22"/>
        </w:rPr>
        <w:t>(61)</w:t>
      </w:r>
      <w:r w:rsidRPr="00F72F40">
        <w:rPr>
          <w:sz w:val="22"/>
          <w:szCs w:val="22"/>
        </w:rPr>
        <w:t xml:space="preserve"> –«</w:t>
      </w:r>
      <w:r w:rsidR="002503F6" w:rsidRPr="00F72F40">
        <w:rPr>
          <w:sz w:val="22"/>
          <w:szCs w:val="22"/>
          <w:lang w:val="en-US"/>
        </w:rPr>
        <w:t>S</w:t>
      </w:r>
      <w:proofErr w:type="spellStart"/>
      <w:r w:rsidR="002503F6" w:rsidRPr="00F72F40">
        <w:rPr>
          <w:sz w:val="22"/>
          <w:szCs w:val="22"/>
        </w:rPr>
        <w:t>um</w:t>
      </w:r>
      <w:proofErr w:type="spellEnd"/>
      <w:r w:rsidR="002503F6" w:rsidRPr="00F72F40">
        <w:rPr>
          <w:sz w:val="22"/>
          <w:szCs w:val="22"/>
          <w:lang w:val="en-US"/>
        </w:rPr>
        <w:t>T</w:t>
      </w:r>
      <w:proofErr w:type="spellStart"/>
      <w:r w:rsidRPr="00F72F40">
        <w:rPr>
          <w:sz w:val="22"/>
          <w:szCs w:val="22"/>
        </w:rPr>
        <w:t>ypes</w:t>
      </w:r>
      <w:proofErr w:type="spellEnd"/>
      <w:r w:rsidRPr="00F72F40">
        <w:rPr>
          <w:sz w:val="22"/>
          <w:szCs w:val="22"/>
        </w:rPr>
        <w:t>»</w:t>
      </w:r>
    </w:p>
    <w:p w:rsidR="00B4207D" w:rsidRPr="00F72F40" w:rsidRDefault="00C55A38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55A38">
        <w:rPr>
          <w:sz w:val="22"/>
          <w:szCs w:val="22"/>
        </w:rPr>
        <w:t xml:space="preserve">Виды приема </w:t>
      </w:r>
      <w:r w:rsidR="00CD301C" w:rsidRPr="00F72F40">
        <w:rPr>
          <w:sz w:val="22"/>
          <w:szCs w:val="22"/>
        </w:rPr>
        <w:t>(6</w:t>
      </w:r>
      <w:r>
        <w:rPr>
          <w:sz w:val="22"/>
          <w:szCs w:val="22"/>
        </w:rPr>
        <w:t>6</w:t>
      </w:r>
      <w:r w:rsidR="00CD301C" w:rsidRPr="00F72F40">
        <w:rPr>
          <w:sz w:val="22"/>
          <w:szCs w:val="22"/>
        </w:rPr>
        <w:t>)</w:t>
      </w:r>
      <w:r w:rsidR="00B4207D" w:rsidRPr="00F72F40">
        <w:rPr>
          <w:sz w:val="22"/>
          <w:szCs w:val="22"/>
        </w:rPr>
        <w:t xml:space="preserve">  - «</w:t>
      </w:r>
      <w:proofErr w:type="spellStart"/>
      <w:r w:rsidRPr="00C55A38">
        <w:rPr>
          <w:rFonts w:ascii="Cambria" w:hAnsi="Cambria" w:cs="Cambria"/>
          <w:sz w:val="22"/>
          <w:szCs w:val="22"/>
          <w:lang w:val="en-US"/>
        </w:rPr>
        <w:t>VisitsTypes</w:t>
      </w:r>
      <w:proofErr w:type="spellEnd"/>
      <w:r w:rsidR="00B4207D" w:rsidRPr="00F72F40">
        <w:rPr>
          <w:sz w:val="22"/>
          <w:szCs w:val="22"/>
        </w:rPr>
        <w:t>»</w:t>
      </w:r>
    </w:p>
    <w:p w:rsidR="008D5E1D" w:rsidRDefault="00334A91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2F40">
        <w:rPr>
          <w:sz w:val="22"/>
          <w:szCs w:val="22"/>
        </w:rPr>
        <w:t xml:space="preserve">Профили </w:t>
      </w:r>
      <w:proofErr w:type="spellStart"/>
      <w:r w:rsidRPr="00F72F40">
        <w:rPr>
          <w:sz w:val="22"/>
          <w:szCs w:val="22"/>
        </w:rPr>
        <w:t>мед</w:t>
      </w:r>
      <w:proofErr w:type="gramStart"/>
      <w:r w:rsidRPr="00F72F40">
        <w:rPr>
          <w:sz w:val="22"/>
          <w:szCs w:val="22"/>
        </w:rPr>
        <w:t>.</w:t>
      </w:r>
      <w:r w:rsidR="00C55A38">
        <w:rPr>
          <w:sz w:val="22"/>
          <w:szCs w:val="22"/>
        </w:rPr>
        <w:t>п</w:t>
      </w:r>
      <w:proofErr w:type="gramEnd"/>
      <w:r w:rsidRPr="00F72F40">
        <w:rPr>
          <w:sz w:val="22"/>
          <w:szCs w:val="22"/>
        </w:rPr>
        <w:t>омощи</w:t>
      </w:r>
      <w:proofErr w:type="spellEnd"/>
      <w:r w:rsidR="00C55A38">
        <w:rPr>
          <w:sz w:val="22"/>
          <w:szCs w:val="22"/>
        </w:rPr>
        <w:t xml:space="preserve">  </w:t>
      </w:r>
      <w:r w:rsidR="00C55A38" w:rsidRPr="00C55A38">
        <w:rPr>
          <w:sz w:val="22"/>
          <w:szCs w:val="22"/>
        </w:rPr>
        <w:t xml:space="preserve">(за исключением ВМП)  </w:t>
      </w:r>
      <w:r w:rsidR="00C55A38">
        <w:rPr>
          <w:sz w:val="22"/>
          <w:szCs w:val="22"/>
        </w:rPr>
        <w:t xml:space="preserve"> </w:t>
      </w:r>
      <w:r w:rsidR="00CD301C" w:rsidRPr="00F72F40">
        <w:rPr>
          <w:sz w:val="22"/>
          <w:szCs w:val="22"/>
        </w:rPr>
        <w:t>(67)</w:t>
      </w:r>
      <w:r w:rsidRPr="00F72F40">
        <w:rPr>
          <w:sz w:val="18"/>
          <w:szCs w:val="18"/>
        </w:rPr>
        <w:t xml:space="preserve">  </w:t>
      </w:r>
      <w:r w:rsidR="00092DE6" w:rsidRPr="00F72F40">
        <w:rPr>
          <w:sz w:val="18"/>
          <w:szCs w:val="18"/>
        </w:rPr>
        <w:t xml:space="preserve">- </w:t>
      </w:r>
      <w:r w:rsidR="00DB6E8C" w:rsidRPr="00F72F40">
        <w:rPr>
          <w:sz w:val="22"/>
          <w:szCs w:val="22"/>
        </w:rPr>
        <w:t>«</w:t>
      </w:r>
      <w:proofErr w:type="spellStart"/>
      <w:r w:rsidR="00DB6E8C" w:rsidRPr="00F72F40">
        <w:rPr>
          <w:sz w:val="22"/>
          <w:szCs w:val="22"/>
          <w:lang w:val="en-US"/>
        </w:rPr>
        <w:t>MedWorks</w:t>
      </w:r>
      <w:proofErr w:type="spellEnd"/>
      <w:r w:rsidR="00DB6E8C" w:rsidRPr="00F72F40">
        <w:rPr>
          <w:sz w:val="22"/>
          <w:szCs w:val="22"/>
        </w:rPr>
        <w:t>»</w:t>
      </w:r>
    </w:p>
    <w:p w:rsidR="00C55A38" w:rsidRPr="00C55A38" w:rsidRDefault="00C55A38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2F40">
        <w:rPr>
          <w:sz w:val="22"/>
          <w:szCs w:val="22"/>
        </w:rPr>
        <w:t xml:space="preserve">Профили </w:t>
      </w:r>
      <w:r>
        <w:rPr>
          <w:sz w:val="22"/>
          <w:szCs w:val="22"/>
        </w:rPr>
        <w:t>койки  (</w:t>
      </w:r>
      <w:r>
        <w:rPr>
          <w:sz w:val="22"/>
          <w:szCs w:val="22"/>
          <w:lang w:val="en-US"/>
        </w:rPr>
        <w:t>V</w:t>
      </w:r>
      <w:r>
        <w:rPr>
          <w:sz w:val="22"/>
          <w:szCs w:val="22"/>
        </w:rPr>
        <w:t>020)</w:t>
      </w:r>
      <w:r w:rsidRPr="00C55A38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</w:t>
      </w:r>
      <w:r w:rsidRPr="00F72F40">
        <w:rPr>
          <w:sz w:val="22"/>
          <w:szCs w:val="22"/>
        </w:rPr>
        <w:t>(</w:t>
      </w:r>
      <w:r w:rsidRPr="00C55A38">
        <w:rPr>
          <w:sz w:val="22"/>
          <w:szCs w:val="22"/>
        </w:rPr>
        <w:t>94</w:t>
      </w:r>
      <w:r w:rsidRPr="00F72F40">
        <w:rPr>
          <w:sz w:val="22"/>
          <w:szCs w:val="22"/>
        </w:rPr>
        <w:t>)</w:t>
      </w:r>
      <w:r w:rsidRPr="00F72F40">
        <w:rPr>
          <w:sz w:val="18"/>
          <w:szCs w:val="18"/>
        </w:rPr>
        <w:t xml:space="preserve">  - </w:t>
      </w:r>
      <w:r w:rsidRPr="00F72F40">
        <w:rPr>
          <w:sz w:val="22"/>
          <w:szCs w:val="22"/>
        </w:rPr>
        <w:t>«</w:t>
      </w:r>
      <w:proofErr w:type="spellStart"/>
      <w:r w:rsidRPr="003467B7">
        <w:rPr>
          <w:sz w:val="22"/>
          <w:szCs w:val="22"/>
        </w:rPr>
        <w:t>Prof_H</w:t>
      </w:r>
      <w:proofErr w:type="spellEnd"/>
      <w:r w:rsidRPr="00F72F40">
        <w:rPr>
          <w:sz w:val="22"/>
          <w:szCs w:val="22"/>
        </w:rPr>
        <w:t>»</w:t>
      </w:r>
    </w:p>
    <w:p w:rsidR="002C128E" w:rsidRPr="00F72F40" w:rsidRDefault="002C128E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2F40">
        <w:rPr>
          <w:sz w:val="22"/>
          <w:szCs w:val="22"/>
        </w:rPr>
        <w:t xml:space="preserve">Профили </w:t>
      </w:r>
      <w:r w:rsidR="00C55A38" w:rsidRPr="00C55A38">
        <w:rPr>
          <w:sz w:val="22"/>
          <w:szCs w:val="22"/>
        </w:rPr>
        <w:t>медицинской</w:t>
      </w:r>
      <w:r w:rsidRPr="00F72F40">
        <w:rPr>
          <w:sz w:val="22"/>
          <w:szCs w:val="22"/>
        </w:rPr>
        <w:t xml:space="preserve"> </w:t>
      </w:r>
      <w:r w:rsidR="00C55A38">
        <w:rPr>
          <w:sz w:val="22"/>
          <w:szCs w:val="22"/>
        </w:rPr>
        <w:t>п</w:t>
      </w:r>
      <w:r w:rsidRPr="00F72F40">
        <w:rPr>
          <w:sz w:val="22"/>
          <w:szCs w:val="22"/>
        </w:rPr>
        <w:t>омощи для ВМП (89)</w:t>
      </w:r>
      <w:r w:rsidRPr="00F72F40">
        <w:rPr>
          <w:sz w:val="18"/>
          <w:szCs w:val="18"/>
        </w:rPr>
        <w:t xml:space="preserve">  - </w:t>
      </w:r>
      <w:r w:rsidRPr="00F72F40">
        <w:rPr>
          <w:sz w:val="22"/>
          <w:szCs w:val="22"/>
        </w:rPr>
        <w:t>«</w:t>
      </w:r>
      <w:proofErr w:type="spellStart"/>
      <w:r w:rsidRPr="00F72F40">
        <w:rPr>
          <w:sz w:val="22"/>
          <w:szCs w:val="22"/>
          <w:lang w:val="en-US"/>
        </w:rPr>
        <w:t>MedWorks</w:t>
      </w:r>
      <w:proofErr w:type="spellEnd"/>
      <w:r w:rsidRPr="00F72F40">
        <w:rPr>
          <w:sz w:val="22"/>
          <w:szCs w:val="22"/>
        </w:rPr>
        <w:t>_</w:t>
      </w:r>
      <w:proofErr w:type="spellStart"/>
      <w:r w:rsidRPr="00F72F40">
        <w:rPr>
          <w:sz w:val="22"/>
          <w:szCs w:val="22"/>
          <w:lang w:val="en-US"/>
        </w:rPr>
        <w:t>vmp</w:t>
      </w:r>
      <w:proofErr w:type="spellEnd"/>
      <w:r w:rsidRPr="00F72F40">
        <w:rPr>
          <w:sz w:val="22"/>
          <w:szCs w:val="22"/>
        </w:rPr>
        <w:t>»</w:t>
      </w:r>
    </w:p>
    <w:p w:rsidR="002C128E" w:rsidRPr="00F72F40" w:rsidRDefault="002C128E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2F40">
        <w:rPr>
          <w:sz w:val="22"/>
          <w:szCs w:val="22"/>
        </w:rPr>
        <w:t xml:space="preserve">Модель пациента для ВМП (90) </w:t>
      </w:r>
      <w:r w:rsidR="002329F7" w:rsidRPr="00F72F40">
        <w:rPr>
          <w:sz w:val="22"/>
          <w:szCs w:val="22"/>
        </w:rPr>
        <w:t>–</w:t>
      </w:r>
      <w:r w:rsidRPr="00F72F40">
        <w:rPr>
          <w:sz w:val="22"/>
          <w:szCs w:val="22"/>
        </w:rPr>
        <w:t xml:space="preserve"> </w:t>
      </w:r>
      <w:r w:rsidR="002329F7" w:rsidRPr="00F72F40">
        <w:rPr>
          <w:sz w:val="22"/>
          <w:szCs w:val="22"/>
        </w:rPr>
        <w:t>«</w:t>
      </w:r>
      <w:proofErr w:type="spellStart"/>
      <w:r w:rsidRPr="00F72F40">
        <w:rPr>
          <w:sz w:val="22"/>
          <w:szCs w:val="22"/>
          <w:lang w:val="en-US"/>
        </w:rPr>
        <w:t>vmp</w:t>
      </w:r>
      <w:proofErr w:type="spellEnd"/>
      <w:r w:rsidR="002329F7" w:rsidRPr="00F72F40">
        <w:rPr>
          <w:sz w:val="22"/>
          <w:szCs w:val="22"/>
        </w:rPr>
        <w:t>_</w:t>
      </w:r>
      <w:r w:rsidR="002329F7" w:rsidRPr="00F72F40">
        <w:rPr>
          <w:sz w:val="22"/>
          <w:szCs w:val="22"/>
          <w:lang w:val="en-US"/>
        </w:rPr>
        <w:t>pat</w:t>
      </w:r>
      <w:r w:rsidR="002329F7" w:rsidRPr="00F72F40">
        <w:rPr>
          <w:sz w:val="22"/>
          <w:szCs w:val="22"/>
        </w:rPr>
        <w:t>_</w:t>
      </w:r>
      <w:r w:rsidR="002329F7" w:rsidRPr="00F72F40">
        <w:rPr>
          <w:sz w:val="22"/>
          <w:szCs w:val="22"/>
          <w:lang w:val="en-US"/>
        </w:rPr>
        <w:t>model</w:t>
      </w:r>
      <w:r w:rsidR="002329F7" w:rsidRPr="00F72F40">
        <w:rPr>
          <w:sz w:val="22"/>
          <w:szCs w:val="22"/>
        </w:rPr>
        <w:t>»</w:t>
      </w:r>
    </w:p>
    <w:p w:rsidR="00520F50" w:rsidRPr="00F72F40" w:rsidRDefault="00520F5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2F40">
        <w:rPr>
          <w:sz w:val="22"/>
          <w:szCs w:val="22"/>
        </w:rPr>
        <w:t>Справочник льгот</w:t>
      </w:r>
      <w:r w:rsidR="00CD301C" w:rsidRPr="00F72F40">
        <w:rPr>
          <w:sz w:val="22"/>
          <w:szCs w:val="22"/>
        </w:rPr>
        <w:t>(69)</w:t>
      </w:r>
      <w:r w:rsidRPr="00F72F40">
        <w:rPr>
          <w:sz w:val="22"/>
          <w:szCs w:val="22"/>
        </w:rPr>
        <w:t xml:space="preserve">  </w:t>
      </w:r>
      <w:r w:rsidR="00E05E07" w:rsidRPr="00F72F40">
        <w:rPr>
          <w:sz w:val="22"/>
          <w:szCs w:val="22"/>
          <w:lang w:val="en-US"/>
        </w:rPr>
        <w:t xml:space="preserve">- </w:t>
      </w:r>
      <w:r w:rsidRPr="00F72F40">
        <w:rPr>
          <w:sz w:val="22"/>
          <w:szCs w:val="22"/>
        </w:rPr>
        <w:t>«</w:t>
      </w:r>
      <w:proofErr w:type="spellStart"/>
      <w:r w:rsidRPr="00F72F40">
        <w:rPr>
          <w:sz w:val="22"/>
          <w:szCs w:val="22"/>
          <w:lang w:val="en-US"/>
        </w:rPr>
        <w:t>Privelege_codes</w:t>
      </w:r>
      <w:proofErr w:type="spellEnd"/>
      <w:r w:rsidRPr="00F72F40">
        <w:rPr>
          <w:sz w:val="22"/>
          <w:szCs w:val="22"/>
        </w:rPr>
        <w:t>»</w:t>
      </w:r>
    </w:p>
    <w:p w:rsidR="00520F50" w:rsidRPr="00F72F40" w:rsidRDefault="00520F50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2F40">
        <w:rPr>
          <w:sz w:val="22"/>
          <w:szCs w:val="22"/>
        </w:rPr>
        <w:t xml:space="preserve">Справочник </w:t>
      </w:r>
      <w:r w:rsidR="00C55A38" w:rsidRPr="00C55A38">
        <w:rPr>
          <w:sz w:val="22"/>
          <w:szCs w:val="22"/>
        </w:rPr>
        <w:t xml:space="preserve">видов </w:t>
      </w:r>
      <w:r w:rsidRPr="00F72F40">
        <w:rPr>
          <w:sz w:val="22"/>
          <w:szCs w:val="22"/>
        </w:rPr>
        <w:t>ВМП</w:t>
      </w:r>
      <w:r w:rsidR="00CD301C" w:rsidRPr="00F72F40">
        <w:rPr>
          <w:sz w:val="22"/>
          <w:szCs w:val="22"/>
        </w:rPr>
        <w:t>(70)</w:t>
      </w:r>
      <w:r w:rsidR="00E05E07" w:rsidRPr="00F72F40">
        <w:rPr>
          <w:sz w:val="22"/>
          <w:szCs w:val="22"/>
        </w:rPr>
        <w:t xml:space="preserve"> - </w:t>
      </w:r>
      <w:r w:rsidRPr="00F72F40">
        <w:rPr>
          <w:sz w:val="22"/>
          <w:szCs w:val="22"/>
        </w:rPr>
        <w:t>«</w:t>
      </w:r>
      <w:proofErr w:type="spellStart"/>
      <w:r w:rsidRPr="00F72F40">
        <w:rPr>
          <w:sz w:val="22"/>
          <w:szCs w:val="22"/>
        </w:rPr>
        <w:t>Vmp_kind</w:t>
      </w:r>
      <w:r w:rsidR="00F53252" w:rsidRPr="00F72F40">
        <w:rPr>
          <w:sz w:val="22"/>
          <w:szCs w:val="22"/>
        </w:rPr>
        <w:t>s</w:t>
      </w:r>
      <w:proofErr w:type="spellEnd"/>
      <w:r w:rsidRPr="00F72F40">
        <w:rPr>
          <w:sz w:val="22"/>
          <w:szCs w:val="22"/>
        </w:rPr>
        <w:t>»</w:t>
      </w:r>
    </w:p>
    <w:p w:rsidR="00BA314D" w:rsidRPr="00F72F40" w:rsidRDefault="00BA314D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2F40">
        <w:rPr>
          <w:sz w:val="22"/>
          <w:szCs w:val="22"/>
        </w:rPr>
        <w:t>Справочник метод</w:t>
      </w:r>
      <w:r w:rsidR="00264595" w:rsidRPr="00F72F40">
        <w:rPr>
          <w:sz w:val="22"/>
          <w:szCs w:val="22"/>
        </w:rPr>
        <w:t>ов</w:t>
      </w:r>
      <w:r w:rsidRPr="00F72F40">
        <w:rPr>
          <w:sz w:val="22"/>
          <w:szCs w:val="22"/>
        </w:rPr>
        <w:t xml:space="preserve"> ВМП(71)</w:t>
      </w:r>
      <w:r w:rsidR="00E05E07" w:rsidRPr="00F72F40">
        <w:rPr>
          <w:sz w:val="22"/>
          <w:szCs w:val="22"/>
        </w:rPr>
        <w:t xml:space="preserve"> - </w:t>
      </w:r>
      <w:r w:rsidRPr="00F72F40">
        <w:rPr>
          <w:sz w:val="22"/>
          <w:szCs w:val="22"/>
        </w:rPr>
        <w:t>«</w:t>
      </w:r>
      <w:proofErr w:type="spellStart"/>
      <w:r w:rsidR="00264595" w:rsidRPr="00F72F40">
        <w:rPr>
          <w:sz w:val="22"/>
          <w:szCs w:val="22"/>
        </w:rPr>
        <w:t>Vmp_metods</w:t>
      </w:r>
      <w:proofErr w:type="spellEnd"/>
      <w:r w:rsidRPr="00F72F40">
        <w:rPr>
          <w:sz w:val="22"/>
          <w:szCs w:val="22"/>
        </w:rPr>
        <w:t>»</w:t>
      </w:r>
    </w:p>
    <w:p w:rsidR="00E05E07" w:rsidRPr="00F72F40" w:rsidRDefault="00E05E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2F40">
        <w:rPr>
          <w:sz w:val="22"/>
          <w:szCs w:val="22"/>
        </w:rPr>
        <w:t>Справочник видов пробирок (72) - «</w:t>
      </w:r>
      <w:proofErr w:type="spellStart"/>
      <w:r w:rsidRPr="00F72F40">
        <w:rPr>
          <w:sz w:val="22"/>
          <w:szCs w:val="22"/>
        </w:rPr>
        <w:t>Tube_types</w:t>
      </w:r>
      <w:proofErr w:type="spellEnd"/>
      <w:r w:rsidRPr="00F72F40">
        <w:rPr>
          <w:sz w:val="22"/>
          <w:szCs w:val="22"/>
        </w:rPr>
        <w:t>»</w:t>
      </w:r>
    </w:p>
    <w:p w:rsidR="00180506" w:rsidRPr="00F72F40" w:rsidRDefault="0018050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2F40">
        <w:rPr>
          <w:sz w:val="22"/>
          <w:szCs w:val="22"/>
        </w:rPr>
        <w:t>Справочник разновидностей приема (73) - «</w:t>
      </w:r>
      <w:r w:rsidRPr="00F72F40">
        <w:rPr>
          <w:rFonts w:ascii="Cambria" w:hAnsi="Cambria" w:cs="Cambria"/>
          <w:sz w:val="22"/>
          <w:szCs w:val="22"/>
          <w:lang w:val="en-US"/>
        </w:rPr>
        <w:t>Reception</w:t>
      </w:r>
      <w:r w:rsidRPr="00F72F40">
        <w:rPr>
          <w:rFonts w:ascii="Cambria" w:hAnsi="Cambria" w:cs="Cambria"/>
          <w:sz w:val="22"/>
          <w:szCs w:val="22"/>
        </w:rPr>
        <w:t>_</w:t>
      </w:r>
      <w:r w:rsidRPr="00F72F40">
        <w:rPr>
          <w:rFonts w:ascii="Cambria" w:hAnsi="Cambria" w:cs="Cambria"/>
          <w:sz w:val="22"/>
          <w:szCs w:val="22"/>
          <w:lang w:val="en-US"/>
        </w:rPr>
        <w:t>types</w:t>
      </w:r>
      <w:r w:rsidRPr="00F72F40">
        <w:rPr>
          <w:sz w:val="22"/>
          <w:szCs w:val="22"/>
        </w:rPr>
        <w:t>»</w:t>
      </w:r>
    </w:p>
    <w:p w:rsidR="0018234F" w:rsidRPr="00F72F40" w:rsidRDefault="0046517E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2F40">
        <w:rPr>
          <w:sz w:val="22"/>
          <w:szCs w:val="22"/>
        </w:rPr>
        <w:t>Справочник родственных специальностей (74) – «</w:t>
      </w:r>
      <w:proofErr w:type="spellStart"/>
      <w:r w:rsidRPr="00F72F40">
        <w:rPr>
          <w:sz w:val="22"/>
          <w:szCs w:val="22"/>
        </w:rPr>
        <w:t>Related_spec</w:t>
      </w:r>
      <w:proofErr w:type="spellEnd"/>
      <w:r w:rsidRPr="00F72F40">
        <w:rPr>
          <w:sz w:val="22"/>
          <w:szCs w:val="22"/>
        </w:rPr>
        <w:t>»</w:t>
      </w:r>
    </w:p>
    <w:p w:rsidR="00841A4A" w:rsidRPr="00F72F40" w:rsidRDefault="007963FF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2F40">
        <w:rPr>
          <w:sz w:val="22"/>
          <w:szCs w:val="22"/>
        </w:rPr>
        <w:t xml:space="preserve">Условия </w:t>
      </w:r>
      <w:proofErr w:type="spellStart"/>
      <w:r w:rsidR="00F853FA" w:rsidRPr="00F853FA">
        <w:rPr>
          <w:sz w:val="22"/>
          <w:szCs w:val="22"/>
        </w:rPr>
        <w:t>услови</w:t>
      </w:r>
      <w:r w:rsidR="00F853FA">
        <w:rPr>
          <w:sz w:val="22"/>
          <w:szCs w:val="22"/>
        </w:rPr>
        <w:t>я</w:t>
      </w:r>
      <w:proofErr w:type="spellEnd"/>
      <w:r w:rsidR="00F853FA" w:rsidRPr="00F853FA">
        <w:rPr>
          <w:sz w:val="22"/>
          <w:szCs w:val="22"/>
        </w:rPr>
        <w:t xml:space="preserve"> оказания помощи </w:t>
      </w:r>
      <w:r w:rsidR="00841A4A" w:rsidRPr="00F72F40">
        <w:rPr>
          <w:sz w:val="22"/>
          <w:szCs w:val="22"/>
        </w:rPr>
        <w:t>(75) – «</w:t>
      </w:r>
      <w:proofErr w:type="spellStart"/>
      <w:r w:rsidRPr="00F72F40">
        <w:rPr>
          <w:sz w:val="22"/>
          <w:szCs w:val="22"/>
        </w:rPr>
        <w:t>Help_types</w:t>
      </w:r>
      <w:proofErr w:type="spellEnd"/>
      <w:r w:rsidR="00841A4A" w:rsidRPr="00F72F40">
        <w:rPr>
          <w:sz w:val="22"/>
          <w:szCs w:val="22"/>
        </w:rPr>
        <w:t>»</w:t>
      </w:r>
    </w:p>
    <w:p w:rsidR="00841A4A" w:rsidRPr="00F72F40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853FA">
        <w:rPr>
          <w:sz w:val="22"/>
          <w:szCs w:val="22"/>
        </w:rPr>
        <w:t xml:space="preserve">Справочник </w:t>
      </w:r>
      <w:r>
        <w:rPr>
          <w:sz w:val="22"/>
          <w:szCs w:val="22"/>
        </w:rPr>
        <w:t>в</w:t>
      </w:r>
      <w:r w:rsidR="007963FF" w:rsidRPr="00F72F40">
        <w:rPr>
          <w:sz w:val="22"/>
          <w:szCs w:val="22"/>
        </w:rPr>
        <w:t>ид</w:t>
      </w:r>
      <w:r>
        <w:rPr>
          <w:sz w:val="22"/>
          <w:szCs w:val="22"/>
        </w:rPr>
        <w:t>ов</w:t>
      </w:r>
      <w:r w:rsidR="007963FF" w:rsidRPr="00F72F40">
        <w:rPr>
          <w:sz w:val="22"/>
          <w:szCs w:val="22"/>
        </w:rPr>
        <w:t xml:space="preserve"> медицинской помощи </w:t>
      </w:r>
      <w:r w:rsidR="00841A4A" w:rsidRPr="00F72F40">
        <w:rPr>
          <w:sz w:val="22"/>
          <w:szCs w:val="22"/>
        </w:rPr>
        <w:t>(76) – «</w:t>
      </w:r>
      <w:proofErr w:type="spellStart"/>
      <w:r w:rsidR="007963FF" w:rsidRPr="00F72F40">
        <w:rPr>
          <w:sz w:val="22"/>
          <w:szCs w:val="22"/>
        </w:rPr>
        <w:t>Aiding_types</w:t>
      </w:r>
      <w:proofErr w:type="spellEnd"/>
      <w:r w:rsidR="00841A4A" w:rsidRPr="00F72F40">
        <w:rPr>
          <w:sz w:val="22"/>
          <w:szCs w:val="22"/>
        </w:rPr>
        <w:t>»</w:t>
      </w:r>
    </w:p>
    <w:p w:rsidR="00841A4A" w:rsidRPr="00F72F40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853FA">
        <w:rPr>
          <w:sz w:val="22"/>
          <w:szCs w:val="22"/>
        </w:rPr>
        <w:t xml:space="preserve">Справочник </w:t>
      </w:r>
      <w:r>
        <w:rPr>
          <w:sz w:val="22"/>
          <w:szCs w:val="22"/>
        </w:rPr>
        <w:t>п</w:t>
      </w:r>
      <w:r w:rsidR="007963FF" w:rsidRPr="00F72F40">
        <w:rPr>
          <w:sz w:val="22"/>
          <w:szCs w:val="22"/>
        </w:rPr>
        <w:t>оверхност</w:t>
      </w:r>
      <w:r>
        <w:rPr>
          <w:sz w:val="22"/>
          <w:szCs w:val="22"/>
        </w:rPr>
        <w:t>ей</w:t>
      </w:r>
      <w:r w:rsidR="007963FF" w:rsidRPr="00F72F40">
        <w:rPr>
          <w:sz w:val="22"/>
          <w:szCs w:val="22"/>
        </w:rPr>
        <w:t xml:space="preserve"> зуб</w:t>
      </w:r>
      <w:r>
        <w:rPr>
          <w:sz w:val="22"/>
          <w:szCs w:val="22"/>
        </w:rPr>
        <w:t>ов</w:t>
      </w:r>
      <w:r w:rsidR="00841A4A" w:rsidRPr="00F72F40">
        <w:rPr>
          <w:sz w:val="22"/>
          <w:szCs w:val="22"/>
        </w:rPr>
        <w:t xml:space="preserve"> (7</w:t>
      </w:r>
      <w:r w:rsidR="007963FF" w:rsidRPr="00F853FA">
        <w:rPr>
          <w:sz w:val="22"/>
          <w:szCs w:val="22"/>
        </w:rPr>
        <w:t>7</w:t>
      </w:r>
      <w:r w:rsidR="00841A4A" w:rsidRPr="00F72F40">
        <w:rPr>
          <w:sz w:val="22"/>
          <w:szCs w:val="22"/>
        </w:rPr>
        <w:t>) – «</w:t>
      </w:r>
      <w:proofErr w:type="spellStart"/>
      <w:r w:rsidR="007963FF" w:rsidRPr="00F72F40">
        <w:rPr>
          <w:sz w:val="22"/>
          <w:szCs w:val="22"/>
        </w:rPr>
        <w:t>P_tooths</w:t>
      </w:r>
      <w:proofErr w:type="spellEnd"/>
      <w:r w:rsidR="00841A4A" w:rsidRPr="00F72F40">
        <w:rPr>
          <w:sz w:val="22"/>
          <w:szCs w:val="22"/>
        </w:rPr>
        <w:t>»</w:t>
      </w:r>
    </w:p>
    <w:p w:rsidR="007963FF" w:rsidRPr="00F72F40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2F40">
        <w:rPr>
          <w:sz w:val="22"/>
          <w:szCs w:val="22"/>
        </w:rPr>
        <w:t>Зубная формула (7</w:t>
      </w:r>
      <w:r w:rsidRPr="00F72F40">
        <w:rPr>
          <w:sz w:val="22"/>
          <w:szCs w:val="22"/>
          <w:lang w:val="en-US"/>
        </w:rPr>
        <w:t>8</w:t>
      </w:r>
      <w:r w:rsidRPr="00F72F40">
        <w:rPr>
          <w:sz w:val="22"/>
          <w:szCs w:val="22"/>
        </w:rPr>
        <w:t>) – «</w:t>
      </w:r>
      <w:proofErr w:type="spellStart"/>
      <w:r w:rsidRPr="00F72F40">
        <w:rPr>
          <w:sz w:val="22"/>
          <w:szCs w:val="22"/>
        </w:rPr>
        <w:t>N_tooths</w:t>
      </w:r>
      <w:proofErr w:type="spellEnd"/>
      <w:r w:rsidRPr="00F72F40">
        <w:rPr>
          <w:sz w:val="22"/>
          <w:szCs w:val="22"/>
        </w:rPr>
        <w:t>»</w:t>
      </w:r>
    </w:p>
    <w:p w:rsidR="007963FF" w:rsidRPr="00F72F40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2F40">
        <w:rPr>
          <w:sz w:val="22"/>
          <w:szCs w:val="22"/>
        </w:rPr>
        <w:t>Расходные материалы (7</w:t>
      </w:r>
      <w:r w:rsidRPr="00F72F40">
        <w:rPr>
          <w:sz w:val="22"/>
          <w:szCs w:val="22"/>
          <w:lang w:val="en-US"/>
        </w:rPr>
        <w:t>9</w:t>
      </w:r>
      <w:r w:rsidRPr="00F72F40">
        <w:rPr>
          <w:sz w:val="22"/>
          <w:szCs w:val="22"/>
        </w:rPr>
        <w:t>) – «</w:t>
      </w:r>
      <w:proofErr w:type="spellStart"/>
      <w:r w:rsidRPr="00F72F40">
        <w:rPr>
          <w:sz w:val="22"/>
          <w:szCs w:val="22"/>
        </w:rPr>
        <w:t>consumables</w:t>
      </w:r>
      <w:proofErr w:type="spellEnd"/>
      <w:r w:rsidRPr="00F72F40">
        <w:rPr>
          <w:sz w:val="22"/>
          <w:szCs w:val="22"/>
        </w:rPr>
        <w:t>»</w:t>
      </w:r>
    </w:p>
    <w:p w:rsidR="005565AA" w:rsidRPr="00F72F40" w:rsidRDefault="000E4F21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  <w:lang w:val="en-US"/>
        </w:rPr>
      </w:pPr>
      <w:r w:rsidRPr="00F72F40">
        <w:rPr>
          <w:sz w:val="22"/>
          <w:szCs w:val="22"/>
        </w:rPr>
        <w:t>Вид</w:t>
      </w:r>
      <w:r w:rsidRPr="00F72F40">
        <w:rPr>
          <w:sz w:val="22"/>
          <w:szCs w:val="22"/>
          <w:lang w:val="en-US"/>
        </w:rPr>
        <w:t xml:space="preserve"> </w:t>
      </w:r>
      <w:r w:rsidRPr="00F72F40">
        <w:rPr>
          <w:sz w:val="22"/>
          <w:szCs w:val="22"/>
        </w:rPr>
        <w:t>аборта</w:t>
      </w:r>
      <w:r w:rsidRPr="00F72F40">
        <w:rPr>
          <w:sz w:val="22"/>
          <w:szCs w:val="22"/>
          <w:lang w:val="en-US"/>
        </w:rPr>
        <w:t xml:space="preserve">  (85) </w:t>
      </w:r>
      <w:r w:rsidR="00F72F40" w:rsidRPr="00F72F40">
        <w:rPr>
          <w:sz w:val="22"/>
          <w:szCs w:val="22"/>
        </w:rPr>
        <w:t xml:space="preserve">– </w:t>
      </w:r>
      <w:r w:rsidRPr="00F72F40">
        <w:rPr>
          <w:sz w:val="22"/>
          <w:szCs w:val="22"/>
          <w:lang w:val="en-US"/>
        </w:rPr>
        <w:t xml:space="preserve">« </w:t>
      </w:r>
      <w:proofErr w:type="spellStart"/>
      <w:r w:rsidRPr="00F72F40">
        <w:rPr>
          <w:sz w:val="22"/>
          <w:szCs w:val="22"/>
          <w:lang w:val="en-US"/>
        </w:rPr>
        <w:t>abortion_type</w:t>
      </w:r>
      <w:proofErr w:type="spellEnd"/>
      <w:r w:rsidRPr="00F72F40">
        <w:rPr>
          <w:sz w:val="22"/>
          <w:szCs w:val="22"/>
          <w:lang w:val="en-US"/>
        </w:rPr>
        <w:t>»</w:t>
      </w:r>
    </w:p>
    <w:p w:rsidR="005565AA" w:rsidRPr="00F72F40" w:rsidRDefault="0028605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2F40">
        <w:rPr>
          <w:sz w:val="22"/>
          <w:szCs w:val="22"/>
        </w:rPr>
        <w:t>Формы оказания медицинской помощи</w:t>
      </w:r>
      <w:r w:rsidR="000E4F21" w:rsidRPr="00F72F40">
        <w:rPr>
          <w:sz w:val="22"/>
          <w:szCs w:val="22"/>
        </w:rPr>
        <w:t xml:space="preserve">  (86) </w:t>
      </w:r>
      <w:r w:rsidR="00F72F40" w:rsidRPr="00F72F40">
        <w:rPr>
          <w:sz w:val="22"/>
          <w:szCs w:val="22"/>
        </w:rPr>
        <w:t xml:space="preserve">– </w:t>
      </w:r>
      <w:r w:rsidR="000E4F21" w:rsidRPr="00F72F40">
        <w:rPr>
          <w:sz w:val="22"/>
          <w:szCs w:val="22"/>
        </w:rPr>
        <w:t>- «</w:t>
      </w:r>
      <w:r w:rsidR="000E4F21" w:rsidRPr="00F72F40">
        <w:rPr>
          <w:sz w:val="22"/>
          <w:szCs w:val="22"/>
          <w:lang w:val="en-US"/>
        </w:rPr>
        <w:t>vg</w:t>
      </w:r>
      <w:r w:rsidR="000E4F21" w:rsidRPr="00F72F40">
        <w:rPr>
          <w:sz w:val="22"/>
          <w:szCs w:val="22"/>
        </w:rPr>
        <w:t>»</w:t>
      </w:r>
    </w:p>
    <w:p w:rsidR="00C1369E" w:rsidRPr="00F72F40" w:rsidRDefault="00C1369E" w:rsidP="00C1369E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2F40">
        <w:rPr>
          <w:sz w:val="22"/>
          <w:szCs w:val="22"/>
        </w:rPr>
        <w:t>Классификаторы по онкологии (</w:t>
      </w:r>
      <w:r w:rsidRPr="00F72F40">
        <w:rPr>
          <w:sz w:val="22"/>
          <w:szCs w:val="22"/>
          <w:lang w:val="en-US"/>
        </w:rPr>
        <w:t>9</w:t>
      </w:r>
      <w:r w:rsidRPr="00F72F40">
        <w:rPr>
          <w:sz w:val="22"/>
          <w:szCs w:val="22"/>
        </w:rPr>
        <w:t xml:space="preserve">8) </w:t>
      </w:r>
      <w:r w:rsidRPr="00F72F40">
        <w:rPr>
          <w:sz w:val="22"/>
          <w:szCs w:val="22"/>
          <w:lang w:val="en-US"/>
        </w:rPr>
        <w:t>N</w:t>
      </w:r>
    </w:p>
    <w:p w:rsidR="00C1369E" w:rsidRPr="00F72F40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F72F40">
        <w:rPr>
          <w:sz w:val="22"/>
          <w:szCs w:val="22"/>
          <w:lang w:val="en-US"/>
        </w:rPr>
        <w:t>N</w:t>
      </w:r>
      <w:r w:rsidRPr="00F72F40">
        <w:rPr>
          <w:sz w:val="22"/>
          <w:szCs w:val="22"/>
        </w:rPr>
        <w:t xml:space="preserve">001. Классификатор противопоказаний и отказов </w:t>
      </w:r>
      <w:r w:rsidR="00F72F40" w:rsidRPr="00F72F40">
        <w:rPr>
          <w:sz w:val="22"/>
          <w:szCs w:val="22"/>
        </w:rPr>
        <w:t xml:space="preserve"> – </w:t>
      </w:r>
      <w:r w:rsidR="00C1369E" w:rsidRPr="00F72F40">
        <w:rPr>
          <w:sz w:val="22"/>
          <w:szCs w:val="22"/>
        </w:rPr>
        <w:t>«</w:t>
      </w:r>
      <w:r w:rsidRPr="00F72F40">
        <w:rPr>
          <w:sz w:val="22"/>
          <w:szCs w:val="22"/>
          <w:lang w:val="en-US"/>
        </w:rPr>
        <w:t>N</w:t>
      </w:r>
      <w:r w:rsidRPr="00F72F40">
        <w:rPr>
          <w:sz w:val="22"/>
          <w:szCs w:val="22"/>
        </w:rPr>
        <w:t xml:space="preserve">- </w:t>
      </w:r>
      <w:r w:rsidR="00C1369E" w:rsidRPr="00F72F40">
        <w:rPr>
          <w:lang w:val="en-US"/>
        </w:rPr>
        <w:t>N</w:t>
      </w:r>
      <w:r w:rsidR="00C1369E" w:rsidRPr="00F72F40">
        <w:t xml:space="preserve">001» </w:t>
      </w:r>
    </w:p>
    <w:p w:rsidR="00C1369E" w:rsidRPr="00F72F40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F72F40">
        <w:rPr>
          <w:sz w:val="22"/>
          <w:szCs w:val="22"/>
        </w:rPr>
        <w:t xml:space="preserve">N002. Классификатор стадий  </w:t>
      </w:r>
      <w:r w:rsidR="00F72F40" w:rsidRPr="00F72F40">
        <w:rPr>
          <w:sz w:val="22"/>
          <w:szCs w:val="22"/>
        </w:rPr>
        <w:t xml:space="preserve"> – </w:t>
      </w:r>
      <w:r w:rsidR="00C1369E" w:rsidRPr="00F72F40">
        <w:rPr>
          <w:sz w:val="22"/>
          <w:szCs w:val="22"/>
        </w:rPr>
        <w:t>«</w:t>
      </w:r>
      <w:r w:rsidRPr="00F72F40">
        <w:rPr>
          <w:sz w:val="22"/>
          <w:szCs w:val="22"/>
          <w:lang w:val="en-US"/>
        </w:rPr>
        <w:t>N</w:t>
      </w:r>
      <w:r w:rsidR="00F72F40" w:rsidRPr="00F72F40">
        <w:rPr>
          <w:sz w:val="22"/>
          <w:szCs w:val="22"/>
        </w:rPr>
        <w:t xml:space="preserve"> -</w:t>
      </w:r>
      <w:r w:rsidRPr="00F72F40">
        <w:rPr>
          <w:sz w:val="22"/>
          <w:szCs w:val="22"/>
        </w:rPr>
        <w:t xml:space="preserve"> </w:t>
      </w:r>
      <w:r w:rsidR="00C1369E" w:rsidRPr="00F72F40">
        <w:rPr>
          <w:lang w:val="en-US"/>
        </w:rPr>
        <w:t>N</w:t>
      </w:r>
      <w:r w:rsidR="00C1369E" w:rsidRPr="00F72F40">
        <w:t xml:space="preserve">002» </w:t>
      </w:r>
    </w:p>
    <w:p w:rsidR="00C1369E" w:rsidRPr="00F72F40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F72F40">
        <w:rPr>
          <w:sz w:val="22"/>
          <w:szCs w:val="22"/>
        </w:rPr>
        <w:t xml:space="preserve">N003. Классификатор </w:t>
      </w:r>
      <w:proofErr w:type="spellStart"/>
      <w:r w:rsidRPr="00F72F40">
        <w:rPr>
          <w:sz w:val="22"/>
          <w:szCs w:val="22"/>
        </w:rPr>
        <w:t>Tumor</w:t>
      </w:r>
      <w:proofErr w:type="spellEnd"/>
      <w:r w:rsidRPr="00F72F40">
        <w:rPr>
          <w:sz w:val="22"/>
          <w:szCs w:val="22"/>
        </w:rPr>
        <w:t xml:space="preserve">  </w:t>
      </w:r>
      <w:r w:rsidR="00F72F40" w:rsidRPr="00F72F40">
        <w:rPr>
          <w:sz w:val="22"/>
          <w:szCs w:val="22"/>
        </w:rPr>
        <w:t xml:space="preserve"> – </w:t>
      </w:r>
      <w:r w:rsidR="00C1369E" w:rsidRPr="00F72F40">
        <w:rPr>
          <w:sz w:val="22"/>
          <w:szCs w:val="22"/>
        </w:rPr>
        <w:t>«</w:t>
      </w:r>
      <w:r w:rsidRPr="00F72F40">
        <w:rPr>
          <w:sz w:val="22"/>
          <w:szCs w:val="22"/>
          <w:lang w:val="en-US"/>
        </w:rPr>
        <w:t>N</w:t>
      </w:r>
      <w:r w:rsidRPr="00F72F40">
        <w:rPr>
          <w:sz w:val="22"/>
          <w:szCs w:val="22"/>
        </w:rPr>
        <w:t xml:space="preserve"> </w:t>
      </w:r>
      <w:r w:rsidR="00F72F40" w:rsidRPr="00F72F40">
        <w:rPr>
          <w:sz w:val="22"/>
          <w:szCs w:val="22"/>
        </w:rPr>
        <w:t>-</w:t>
      </w:r>
      <w:r w:rsidRPr="00F72F40">
        <w:rPr>
          <w:sz w:val="22"/>
          <w:szCs w:val="22"/>
        </w:rPr>
        <w:t xml:space="preserve"> </w:t>
      </w:r>
      <w:r w:rsidR="00C1369E" w:rsidRPr="00F72F40">
        <w:rPr>
          <w:lang w:val="en-US"/>
        </w:rPr>
        <w:t>N</w:t>
      </w:r>
      <w:r w:rsidR="00C1369E" w:rsidRPr="00F72F40">
        <w:t xml:space="preserve">003» </w:t>
      </w:r>
    </w:p>
    <w:p w:rsidR="00C1369E" w:rsidRPr="00F72F40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F72F40">
        <w:rPr>
          <w:sz w:val="22"/>
          <w:szCs w:val="22"/>
        </w:rPr>
        <w:lastRenderedPageBreak/>
        <w:t xml:space="preserve">N004. Классификатор </w:t>
      </w:r>
      <w:proofErr w:type="spellStart"/>
      <w:r w:rsidRPr="00F72F40">
        <w:rPr>
          <w:sz w:val="22"/>
          <w:szCs w:val="22"/>
        </w:rPr>
        <w:t>Nodus</w:t>
      </w:r>
      <w:proofErr w:type="spellEnd"/>
      <w:r w:rsidRPr="00F72F40">
        <w:rPr>
          <w:sz w:val="22"/>
          <w:szCs w:val="22"/>
        </w:rPr>
        <w:t xml:space="preserve">  </w:t>
      </w:r>
      <w:r w:rsidR="00F72F40" w:rsidRPr="00F72F40">
        <w:rPr>
          <w:sz w:val="22"/>
          <w:szCs w:val="22"/>
        </w:rPr>
        <w:t xml:space="preserve"> –  </w:t>
      </w:r>
      <w:r w:rsidR="00C1369E" w:rsidRPr="00F72F40">
        <w:rPr>
          <w:sz w:val="22"/>
          <w:szCs w:val="22"/>
        </w:rPr>
        <w:t>«</w:t>
      </w:r>
      <w:r w:rsidRPr="00F72F40">
        <w:rPr>
          <w:sz w:val="22"/>
          <w:szCs w:val="22"/>
          <w:lang w:val="en-US"/>
        </w:rPr>
        <w:t>N</w:t>
      </w:r>
      <w:r w:rsidRPr="00F72F40">
        <w:rPr>
          <w:sz w:val="22"/>
          <w:szCs w:val="22"/>
        </w:rPr>
        <w:t xml:space="preserve"> </w:t>
      </w:r>
      <w:r w:rsidR="00F72F40" w:rsidRPr="00F72F40">
        <w:rPr>
          <w:sz w:val="22"/>
          <w:szCs w:val="22"/>
        </w:rPr>
        <w:t xml:space="preserve">- </w:t>
      </w:r>
      <w:r w:rsidRPr="00F72F40">
        <w:rPr>
          <w:sz w:val="22"/>
          <w:szCs w:val="22"/>
        </w:rPr>
        <w:t xml:space="preserve"> </w:t>
      </w:r>
      <w:r w:rsidR="00C1369E" w:rsidRPr="00F72F40">
        <w:rPr>
          <w:lang w:val="en-US"/>
        </w:rPr>
        <w:t>N</w:t>
      </w:r>
      <w:r w:rsidR="00C1369E" w:rsidRPr="00F72F40">
        <w:t xml:space="preserve">004» </w:t>
      </w:r>
    </w:p>
    <w:p w:rsidR="00C1369E" w:rsidRPr="00F72F40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F72F40">
        <w:rPr>
          <w:sz w:val="22"/>
          <w:szCs w:val="22"/>
        </w:rPr>
        <w:t xml:space="preserve">N005. Классификатор </w:t>
      </w:r>
      <w:proofErr w:type="spellStart"/>
      <w:r w:rsidRPr="00F72F40">
        <w:rPr>
          <w:sz w:val="22"/>
          <w:szCs w:val="22"/>
        </w:rPr>
        <w:t>Metastasis</w:t>
      </w:r>
      <w:proofErr w:type="spellEnd"/>
      <w:r w:rsidRPr="00F72F40">
        <w:rPr>
          <w:sz w:val="22"/>
          <w:szCs w:val="22"/>
        </w:rPr>
        <w:t xml:space="preserve"> </w:t>
      </w:r>
      <w:r w:rsidR="00F72F40" w:rsidRPr="00F72F40">
        <w:rPr>
          <w:sz w:val="22"/>
          <w:szCs w:val="22"/>
        </w:rPr>
        <w:t xml:space="preserve"> –  </w:t>
      </w:r>
      <w:r w:rsidR="00C1369E" w:rsidRPr="00F72F40">
        <w:rPr>
          <w:sz w:val="22"/>
          <w:szCs w:val="22"/>
        </w:rPr>
        <w:t>«</w:t>
      </w:r>
      <w:r w:rsidRPr="00F72F40">
        <w:rPr>
          <w:sz w:val="22"/>
          <w:szCs w:val="22"/>
          <w:lang w:val="en-US"/>
        </w:rPr>
        <w:t>N</w:t>
      </w:r>
      <w:r w:rsidRPr="00F72F40">
        <w:rPr>
          <w:sz w:val="22"/>
          <w:szCs w:val="22"/>
        </w:rPr>
        <w:t xml:space="preserve"> - </w:t>
      </w:r>
      <w:r w:rsidR="00C1369E" w:rsidRPr="00F72F40">
        <w:rPr>
          <w:lang w:val="en-US"/>
        </w:rPr>
        <w:t>N</w:t>
      </w:r>
      <w:r w:rsidR="00C1369E" w:rsidRPr="00F72F40">
        <w:t xml:space="preserve">005» </w:t>
      </w:r>
    </w:p>
    <w:p w:rsidR="00C1369E" w:rsidRPr="00F72F40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F72F40">
        <w:rPr>
          <w:sz w:val="22"/>
          <w:szCs w:val="22"/>
        </w:rPr>
        <w:t xml:space="preserve">N006. Справочник соответствия стадий TNM </w:t>
      </w:r>
      <w:r w:rsidR="00F72F40" w:rsidRPr="00F72F40">
        <w:rPr>
          <w:sz w:val="22"/>
          <w:szCs w:val="22"/>
        </w:rPr>
        <w:t xml:space="preserve"> – </w:t>
      </w:r>
      <w:r w:rsidRPr="00F72F40">
        <w:rPr>
          <w:sz w:val="22"/>
          <w:szCs w:val="22"/>
        </w:rPr>
        <w:t xml:space="preserve"> </w:t>
      </w:r>
      <w:r w:rsidR="00C1369E" w:rsidRPr="00F72F40">
        <w:rPr>
          <w:sz w:val="22"/>
          <w:szCs w:val="22"/>
        </w:rPr>
        <w:t>«</w:t>
      </w:r>
      <w:r w:rsidRPr="00F72F40">
        <w:rPr>
          <w:sz w:val="22"/>
          <w:szCs w:val="22"/>
          <w:lang w:val="en-US"/>
        </w:rPr>
        <w:t>N</w:t>
      </w:r>
      <w:r w:rsidRPr="00F72F40">
        <w:rPr>
          <w:sz w:val="22"/>
          <w:szCs w:val="22"/>
        </w:rPr>
        <w:t xml:space="preserve"> - </w:t>
      </w:r>
      <w:r w:rsidR="00C1369E" w:rsidRPr="00F72F40">
        <w:rPr>
          <w:lang w:val="en-US"/>
        </w:rPr>
        <w:t>N</w:t>
      </w:r>
      <w:r w:rsidR="00C1369E" w:rsidRPr="00F72F40">
        <w:t xml:space="preserve">006» </w:t>
      </w:r>
    </w:p>
    <w:p w:rsidR="00C1369E" w:rsidRPr="00F72F40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F72F40">
        <w:rPr>
          <w:sz w:val="22"/>
          <w:szCs w:val="22"/>
        </w:rPr>
        <w:t xml:space="preserve">N007. Классификатор гистологических признаков </w:t>
      </w:r>
      <w:r w:rsidR="00F72F40" w:rsidRPr="00F72F40">
        <w:rPr>
          <w:sz w:val="22"/>
          <w:szCs w:val="22"/>
        </w:rPr>
        <w:t xml:space="preserve"> – </w:t>
      </w:r>
      <w:r w:rsidRPr="00F72F40">
        <w:rPr>
          <w:sz w:val="22"/>
          <w:szCs w:val="22"/>
        </w:rPr>
        <w:t xml:space="preserve"> </w:t>
      </w:r>
      <w:r w:rsidR="00C1369E" w:rsidRPr="00F72F40">
        <w:rPr>
          <w:sz w:val="22"/>
          <w:szCs w:val="22"/>
        </w:rPr>
        <w:t>«</w:t>
      </w:r>
      <w:r w:rsidRPr="00F72F40">
        <w:rPr>
          <w:sz w:val="22"/>
          <w:szCs w:val="22"/>
          <w:lang w:val="en-US"/>
        </w:rPr>
        <w:t>N</w:t>
      </w:r>
      <w:r w:rsidRPr="00F72F40">
        <w:rPr>
          <w:sz w:val="22"/>
          <w:szCs w:val="22"/>
        </w:rPr>
        <w:t xml:space="preserve"> - </w:t>
      </w:r>
      <w:r w:rsidR="00C1369E" w:rsidRPr="00F72F40">
        <w:rPr>
          <w:lang w:val="en-US"/>
        </w:rPr>
        <w:t>N</w:t>
      </w:r>
      <w:r w:rsidR="00C1369E" w:rsidRPr="00F72F40">
        <w:t xml:space="preserve">007» </w:t>
      </w:r>
    </w:p>
    <w:p w:rsidR="00C1369E" w:rsidRPr="00F72F40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F72F40">
        <w:rPr>
          <w:sz w:val="22"/>
          <w:szCs w:val="22"/>
        </w:rPr>
        <w:t xml:space="preserve">N008. Классификатор результатов гистологических исследований </w:t>
      </w:r>
      <w:r w:rsidR="00F72F40" w:rsidRPr="00F72F40">
        <w:rPr>
          <w:sz w:val="22"/>
          <w:szCs w:val="22"/>
        </w:rPr>
        <w:t xml:space="preserve"> –  </w:t>
      </w:r>
      <w:r w:rsidR="00C1369E" w:rsidRPr="00F72F40">
        <w:rPr>
          <w:sz w:val="22"/>
          <w:szCs w:val="22"/>
        </w:rPr>
        <w:t>«</w:t>
      </w:r>
      <w:r w:rsidRPr="00F72F40">
        <w:rPr>
          <w:sz w:val="22"/>
          <w:szCs w:val="22"/>
          <w:lang w:val="en-US"/>
        </w:rPr>
        <w:t>N</w:t>
      </w:r>
      <w:r w:rsidRPr="00F72F40">
        <w:rPr>
          <w:sz w:val="22"/>
          <w:szCs w:val="22"/>
        </w:rPr>
        <w:t xml:space="preserve"> - </w:t>
      </w:r>
      <w:r w:rsidR="00C1369E" w:rsidRPr="00F72F40">
        <w:rPr>
          <w:lang w:val="en-US"/>
        </w:rPr>
        <w:t>N</w:t>
      </w:r>
      <w:r w:rsidR="00C1369E" w:rsidRPr="00F72F40">
        <w:t xml:space="preserve">008» </w:t>
      </w:r>
    </w:p>
    <w:p w:rsidR="00C1369E" w:rsidRPr="00F72F40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F72F40">
        <w:rPr>
          <w:sz w:val="22"/>
          <w:szCs w:val="22"/>
        </w:rPr>
        <w:t xml:space="preserve">N009. Классификатор соответствия гистологических признаков диагнозам  </w:t>
      </w:r>
      <w:r w:rsidR="00F72F40" w:rsidRPr="00F72F40">
        <w:rPr>
          <w:sz w:val="22"/>
          <w:szCs w:val="22"/>
        </w:rPr>
        <w:t xml:space="preserve"> – </w:t>
      </w:r>
      <w:r w:rsidR="00C1369E" w:rsidRPr="00F72F40">
        <w:rPr>
          <w:sz w:val="22"/>
          <w:szCs w:val="22"/>
        </w:rPr>
        <w:t>«</w:t>
      </w:r>
      <w:r w:rsidRPr="00F72F40">
        <w:rPr>
          <w:sz w:val="22"/>
          <w:szCs w:val="22"/>
          <w:lang w:val="en-US"/>
        </w:rPr>
        <w:t>N</w:t>
      </w:r>
      <w:r w:rsidRPr="00F72F40">
        <w:rPr>
          <w:sz w:val="22"/>
          <w:szCs w:val="22"/>
        </w:rPr>
        <w:t xml:space="preserve"> - </w:t>
      </w:r>
      <w:r w:rsidR="00C1369E" w:rsidRPr="00F72F40">
        <w:rPr>
          <w:lang w:val="en-US"/>
        </w:rPr>
        <w:t>N</w:t>
      </w:r>
      <w:r w:rsidR="00C1369E" w:rsidRPr="00F72F40">
        <w:t xml:space="preserve">009» </w:t>
      </w:r>
    </w:p>
    <w:p w:rsidR="00C1369E" w:rsidRPr="00F72F40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F72F40">
        <w:rPr>
          <w:sz w:val="22"/>
          <w:szCs w:val="22"/>
        </w:rPr>
        <w:t xml:space="preserve">N010. Классификатор маркёров </w:t>
      </w:r>
      <w:r w:rsidR="00F72F40" w:rsidRPr="00F72F40">
        <w:rPr>
          <w:sz w:val="22"/>
          <w:szCs w:val="22"/>
        </w:rPr>
        <w:t xml:space="preserve"> – </w:t>
      </w:r>
      <w:r w:rsidRPr="00F72F40">
        <w:rPr>
          <w:sz w:val="22"/>
          <w:szCs w:val="22"/>
        </w:rPr>
        <w:t xml:space="preserve"> </w:t>
      </w:r>
      <w:r w:rsidR="00C1369E" w:rsidRPr="00F72F40">
        <w:rPr>
          <w:sz w:val="22"/>
          <w:szCs w:val="22"/>
        </w:rPr>
        <w:t>«</w:t>
      </w:r>
      <w:r w:rsidRPr="00F72F40">
        <w:rPr>
          <w:sz w:val="22"/>
          <w:szCs w:val="22"/>
          <w:lang w:val="en-US"/>
        </w:rPr>
        <w:t>N</w:t>
      </w:r>
      <w:r w:rsidRPr="00F72F40">
        <w:rPr>
          <w:sz w:val="22"/>
          <w:szCs w:val="22"/>
        </w:rPr>
        <w:t xml:space="preserve"> - </w:t>
      </w:r>
      <w:r w:rsidR="00C1369E" w:rsidRPr="00F72F40">
        <w:rPr>
          <w:lang w:val="en-US"/>
        </w:rPr>
        <w:t>N</w:t>
      </w:r>
      <w:r w:rsidR="00C1369E" w:rsidRPr="00F72F40">
        <w:t>0</w:t>
      </w:r>
      <w:r w:rsidRPr="00F72F40">
        <w:t>10</w:t>
      </w:r>
      <w:r w:rsidR="00C1369E" w:rsidRPr="00F72F40">
        <w:t xml:space="preserve">» </w:t>
      </w:r>
    </w:p>
    <w:p w:rsidR="00C1369E" w:rsidRPr="00F72F40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F72F40">
        <w:rPr>
          <w:sz w:val="22"/>
          <w:szCs w:val="22"/>
        </w:rPr>
        <w:t xml:space="preserve">N011. Классификатор значений маркёров </w:t>
      </w:r>
      <w:r w:rsidR="00F72F40" w:rsidRPr="00F72F40">
        <w:rPr>
          <w:sz w:val="22"/>
          <w:szCs w:val="22"/>
        </w:rPr>
        <w:t xml:space="preserve"> – </w:t>
      </w:r>
      <w:r w:rsidR="00C1369E" w:rsidRPr="00F72F40">
        <w:rPr>
          <w:sz w:val="22"/>
          <w:szCs w:val="22"/>
        </w:rPr>
        <w:t>«</w:t>
      </w:r>
      <w:r w:rsidRPr="00F72F40">
        <w:rPr>
          <w:sz w:val="22"/>
          <w:szCs w:val="22"/>
          <w:lang w:val="en-US"/>
        </w:rPr>
        <w:t>N</w:t>
      </w:r>
      <w:r w:rsidRPr="00F72F40">
        <w:rPr>
          <w:sz w:val="22"/>
          <w:szCs w:val="22"/>
        </w:rPr>
        <w:t xml:space="preserve"> - </w:t>
      </w:r>
      <w:r w:rsidR="00C1369E" w:rsidRPr="00F72F40">
        <w:rPr>
          <w:lang w:val="en-US"/>
        </w:rPr>
        <w:t>N</w:t>
      </w:r>
      <w:r w:rsidR="00C1369E" w:rsidRPr="00F72F40">
        <w:t>01</w:t>
      </w:r>
      <w:r w:rsidRPr="00F72F40">
        <w:t>1</w:t>
      </w:r>
      <w:r w:rsidR="00C1369E" w:rsidRPr="00F72F40">
        <w:t xml:space="preserve">» </w:t>
      </w:r>
    </w:p>
    <w:p w:rsidR="00425329" w:rsidRPr="00F72F40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F72F40">
        <w:rPr>
          <w:sz w:val="22"/>
          <w:szCs w:val="22"/>
        </w:rPr>
        <w:t xml:space="preserve">N012. Классификатор соответствия маркёров диагнозам  </w:t>
      </w:r>
      <w:r w:rsidR="00F72F40" w:rsidRPr="00F72F40">
        <w:rPr>
          <w:sz w:val="22"/>
          <w:szCs w:val="22"/>
        </w:rPr>
        <w:t xml:space="preserve"> – </w:t>
      </w:r>
      <w:r w:rsidRPr="00F72F40">
        <w:rPr>
          <w:sz w:val="22"/>
          <w:szCs w:val="22"/>
        </w:rPr>
        <w:t>«</w:t>
      </w:r>
      <w:r w:rsidRPr="00F72F40">
        <w:rPr>
          <w:sz w:val="22"/>
          <w:szCs w:val="22"/>
          <w:lang w:val="en-US"/>
        </w:rPr>
        <w:t>N</w:t>
      </w:r>
      <w:r w:rsidRPr="00F72F40">
        <w:rPr>
          <w:sz w:val="22"/>
          <w:szCs w:val="22"/>
        </w:rPr>
        <w:t xml:space="preserve"> - </w:t>
      </w:r>
      <w:r w:rsidRPr="00F72F40">
        <w:rPr>
          <w:lang w:val="en-US"/>
        </w:rPr>
        <w:t>N</w:t>
      </w:r>
      <w:r w:rsidRPr="00F72F40">
        <w:t xml:space="preserve">012» </w:t>
      </w:r>
    </w:p>
    <w:p w:rsidR="00425329" w:rsidRPr="00F72F40" w:rsidRDefault="00F41110" w:rsidP="00F41110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F72F40">
        <w:rPr>
          <w:sz w:val="22"/>
          <w:szCs w:val="22"/>
          <w:lang w:val="en-US"/>
        </w:rPr>
        <w:t>N</w:t>
      </w:r>
      <w:r w:rsidRPr="00F72F40">
        <w:rPr>
          <w:sz w:val="22"/>
          <w:szCs w:val="22"/>
        </w:rPr>
        <w:t xml:space="preserve">013. Классификатор видов лечения </w:t>
      </w:r>
      <w:r w:rsidR="00F72F40" w:rsidRPr="00F72F40">
        <w:rPr>
          <w:sz w:val="22"/>
          <w:szCs w:val="22"/>
        </w:rPr>
        <w:t xml:space="preserve">  – </w:t>
      </w:r>
      <w:r w:rsidR="00425329" w:rsidRPr="00F72F40">
        <w:rPr>
          <w:sz w:val="22"/>
          <w:szCs w:val="22"/>
        </w:rPr>
        <w:t>«</w:t>
      </w:r>
      <w:r w:rsidR="00425329" w:rsidRPr="00F72F40">
        <w:rPr>
          <w:sz w:val="22"/>
          <w:szCs w:val="22"/>
          <w:lang w:val="en-US"/>
        </w:rPr>
        <w:t>N</w:t>
      </w:r>
      <w:r w:rsidR="00425329" w:rsidRPr="00F72F40">
        <w:rPr>
          <w:sz w:val="22"/>
          <w:szCs w:val="22"/>
        </w:rPr>
        <w:t xml:space="preserve"> - </w:t>
      </w:r>
      <w:r w:rsidR="00425329" w:rsidRPr="00F72F40">
        <w:rPr>
          <w:lang w:val="en-US"/>
        </w:rPr>
        <w:t>N</w:t>
      </w:r>
      <w:r w:rsidR="00425329" w:rsidRPr="00F72F40">
        <w:t xml:space="preserve">013» </w:t>
      </w:r>
    </w:p>
    <w:p w:rsidR="00425329" w:rsidRPr="00F72F40" w:rsidRDefault="00F41110" w:rsidP="00F41110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F72F40">
        <w:rPr>
          <w:sz w:val="22"/>
          <w:szCs w:val="22"/>
          <w:lang w:val="en-US"/>
        </w:rPr>
        <w:t>N</w:t>
      </w:r>
      <w:r w:rsidRPr="00F72F40">
        <w:rPr>
          <w:sz w:val="22"/>
          <w:szCs w:val="22"/>
        </w:rPr>
        <w:t xml:space="preserve">014. Классификатор типов хирургического лечения </w:t>
      </w:r>
      <w:r w:rsidR="00F72F40" w:rsidRPr="00F72F40">
        <w:rPr>
          <w:sz w:val="22"/>
          <w:szCs w:val="22"/>
        </w:rPr>
        <w:t xml:space="preserve">  –  </w:t>
      </w:r>
      <w:r w:rsidR="00425329" w:rsidRPr="00F72F40">
        <w:rPr>
          <w:sz w:val="22"/>
          <w:szCs w:val="22"/>
        </w:rPr>
        <w:t>«</w:t>
      </w:r>
      <w:r w:rsidR="00425329" w:rsidRPr="00F72F40">
        <w:rPr>
          <w:sz w:val="22"/>
          <w:szCs w:val="22"/>
          <w:lang w:val="en-US"/>
        </w:rPr>
        <w:t>N</w:t>
      </w:r>
      <w:r w:rsidR="00425329" w:rsidRPr="00F72F40">
        <w:rPr>
          <w:sz w:val="22"/>
          <w:szCs w:val="22"/>
        </w:rPr>
        <w:t xml:space="preserve"> - </w:t>
      </w:r>
      <w:r w:rsidR="00425329" w:rsidRPr="00F72F40">
        <w:rPr>
          <w:lang w:val="en-US"/>
        </w:rPr>
        <w:t>N</w:t>
      </w:r>
      <w:r w:rsidR="00425329" w:rsidRPr="00F72F40">
        <w:t xml:space="preserve">014» </w:t>
      </w:r>
    </w:p>
    <w:p w:rsidR="00425329" w:rsidRPr="00F72F40" w:rsidRDefault="00F41110" w:rsidP="00F41110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F72F40">
        <w:rPr>
          <w:sz w:val="22"/>
          <w:szCs w:val="22"/>
          <w:lang w:val="en-US"/>
        </w:rPr>
        <w:t>N</w:t>
      </w:r>
      <w:r w:rsidRPr="00F72F40">
        <w:rPr>
          <w:sz w:val="22"/>
          <w:szCs w:val="22"/>
        </w:rPr>
        <w:t xml:space="preserve">015. Классификатор линий лекарственной терапии </w:t>
      </w:r>
      <w:r w:rsidR="00F72F40" w:rsidRPr="00F72F40">
        <w:rPr>
          <w:sz w:val="22"/>
          <w:szCs w:val="22"/>
        </w:rPr>
        <w:t xml:space="preserve"> –  </w:t>
      </w:r>
      <w:r w:rsidR="00425329" w:rsidRPr="00F72F40">
        <w:rPr>
          <w:sz w:val="22"/>
          <w:szCs w:val="22"/>
        </w:rPr>
        <w:t>«</w:t>
      </w:r>
      <w:r w:rsidR="00425329" w:rsidRPr="00F72F40">
        <w:rPr>
          <w:sz w:val="22"/>
          <w:szCs w:val="22"/>
          <w:lang w:val="en-US"/>
        </w:rPr>
        <w:t>N</w:t>
      </w:r>
      <w:r w:rsidR="00425329" w:rsidRPr="00F72F40">
        <w:rPr>
          <w:sz w:val="22"/>
          <w:szCs w:val="22"/>
        </w:rPr>
        <w:t xml:space="preserve"> - </w:t>
      </w:r>
      <w:r w:rsidR="00425329" w:rsidRPr="00F72F40">
        <w:rPr>
          <w:lang w:val="en-US"/>
        </w:rPr>
        <w:t>N</w:t>
      </w:r>
      <w:r w:rsidR="00425329" w:rsidRPr="00F72F40">
        <w:t xml:space="preserve">015» </w:t>
      </w:r>
    </w:p>
    <w:p w:rsidR="00425329" w:rsidRPr="00F72F40" w:rsidRDefault="00F41110" w:rsidP="00F41110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F72F40">
        <w:rPr>
          <w:sz w:val="22"/>
          <w:szCs w:val="22"/>
          <w:lang w:val="en-US"/>
        </w:rPr>
        <w:t>N</w:t>
      </w:r>
      <w:r w:rsidRPr="00F72F40">
        <w:rPr>
          <w:sz w:val="22"/>
          <w:szCs w:val="22"/>
        </w:rPr>
        <w:t xml:space="preserve">016. Классификатор циклов лекарственной терапии </w:t>
      </w:r>
      <w:r w:rsidR="00F72F40" w:rsidRPr="00F72F40">
        <w:rPr>
          <w:sz w:val="22"/>
          <w:szCs w:val="22"/>
        </w:rPr>
        <w:t xml:space="preserve">  –  </w:t>
      </w:r>
      <w:r w:rsidR="00425329" w:rsidRPr="00F72F40">
        <w:rPr>
          <w:sz w:val="22"/>
          <w:szCs w:val="22"/>
        </w:rPr>
        <w:t>«</w:t>
      </w:r>
      <w:r w:rsidR="00425329" w:rsidRPr="00F72F40">
        <w:rPr>
          <w:sz w:val="22"/>
          <w:szCs w:val="22"/>
          <w:lang w:val="en-US"/>
        </w:rPr>
        <w:t>N</w:t>
      </w:r>
      <w:r w:rsidR="00425329" w:rsidRPr="00F72F40">
        <w:rPr>
          <w:sz w:val="22"/>
          <w:szCs w:val="22"/>
        </w:rPr>
        <w:t xml:space="preserve"> - </w:t>
      </w:r>
      <w:r w:rsidR="00425329" w:rsidRPr="00F72F40">
        <w:rPr>
          <w:lang w:val="en-US"/>
        </w:rPr>
        <w:t>N</w:t>
      </w:r>
      <w:r w:rsidR="00425329" w:rsidRPr="00F72F40">
        <w:t xml:space="preserve">016» </w:t>
      </w:r>
    </w:p>
    <w:p w:rsidR="00C1369E" w:rsidRPr="00F72F40" w:rsidRDefault="00F41110" w:rsidP="00F41110">
      <w:pPr>
        <w:pStyle w:val="af0"/>
        <w:numPr>
          <w:ilvl w:val="0"/>
          <w:numId w:val="17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2F40">
        <w:rPr>
          <w:sz w:val="22"/>
          <w:szCs w:val="22"/>
          <w:lang w:val="en-US"/>
        </w:rPr>
        <w:t>N</w:t>
      </w:r>
      <w:r w:rsidRPr="00F72F40">
        <w:rPr>
          <w:sz w:val="22"/>
          <w:szCs w:val="22"/>
        </w:rPr>
        <w:t xml:space="preserve">017. Классификатор типов лучевой терапии </w:t>
      </w:r>
      <w:r w:rsidR="00F72F40" w:rsidRPr="00F72F40">
        <w:rPr>
          <w:sz w:val="22"/>
          <w:szCs w:val="22"/>
        </w:rPr>
        <w:t xml:space="preserve">  –  </w:t>
      </w:r>
      <w:r w:rsidR="00425329" w:rsidRPr="00F72F40">
        <w:rPr>
          <w:sz w:val="22"/>
          <w:szCs w:val="22"/>
        </w:rPr>
        <w:t>«</w:t>
      </w:r>
      <w:r w:rsidR="00425329" w:rsidRPr="00F72F40">
        <w:rPr>
          <w:sz w:val="22"/>
          <w:szCs w:val="22"/>
          <w:lang w:val="en-US"/>
        </w:rPr>
        <w:t>N</w:t>
      </w:r>
      <w:r w:rsidR="00425329" w:rsidRPr="00F72F40">
        <w:rPr>
          <w:sz w:val="22"/>
          <w:szCs w:val="22"/>
        </w:rPr>
        <w:t xml:space="preserve"> - </w:t>
      </w:r>
      <w:r w:rsidR="00425329" w:rsidRPr="00F72F40">
        <w:rPr>
          <w:lang w:val="en-US"/>
        </w:rPr>
        <w:t>N</w:t>
      </w:r>
      <w:r w:rsidR="00425329" w:rsidRPr="00F72F40">
        <w:t xml:space="preserve">017» </w:t>
      </w:r>
    </w:p>
    <w:p w:rsidR="00912397" w:rsidRPr="00F72F40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2F40">
        <w:rPr>
          <w:sz w:val="22"/>
          <w:szCs w:val="22"/>
        </w:rPr>
        <w:t xml:space="preserve">Сведения о проведении консилиума (99) </w:t>
      </w:r>
      <w:r w:rsidR="00F72F40" w:rsidRPr="00F72F40">
        <w:rPr>
          <w:sz w:val="22"/>
          <w:szCs w:val="22"/>
        </w:rPr>
        <w:t xml:space="preserve">–  </w:t>
      </w:r>
      <w:r w:rsidRPr="00F72F40">
        <w:rPr>
          <w:sz w:val="22"/>
          <w:szCs w:val="22"/>
        </w:rPr>
        <w:t>«</w:t>
      </w:r>
      <w:proofErr w:type="spellStart"/>
      <w:r w:rsidRPr="00F72F40">
        <w:rPr>
          <w:sz w:val="22"/>
          <w:szCs w:val="22"/>
        </w:rPr>
        <w:t>Conciliums</w:t>
      </w:r>
      <w:proofErr w:type="spellEnd"/>
      <w:r w:rsidRPr="00F72F40">
        <w:rPr>
          <w:sz w:val="22"/>
          <w:szCs w:val="22"/>
        </w:rPr>
        <w:t>»</w:t>
      </w:r>
    </w:p>
    <w:p w:rsidR="00912397" w:rsidRPr="00F72F40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2F40">
        <w:rPr>
          <w:sz w:val="22"/>
          <w:szCs w:val="22"/>
        </w:rPr>
        <w:t xml:space="preserve">Локализация отдаленных метастаз (100) </w:t>
      </w:r>
      <w:r w:rsidR="00F72F40" w:rsidRPr="00F72F40">
        <w:rPr>
          <w:sz w:val="22"/>
          <w:szCs w:val="22"/>
        </w:rPr>
        <w:t xml:space="preserve"> – </w:t>
      </w:r>
      <w:r w:rsidRPr="00F72F40">
        <w:rPr>
          <w:sz w:val="22"/>
          <w:szCs w:val="22"/>
        </w:rPr>
        <w:t>«</w:t>
      </w:r>
      <w:proofErr w:type="spellStart"/>
      <w:r w:rsidRPr="00F72F40">
        <w:rPr>
          <w:sz w:val="22"/>
          <w:szCs w:val="22"/>
        </w:rPr>
        <w:t>LocalizationMetastases</w:t>
      </w:r>
      <w:proofErr w:type="spellEnd"/>
      <w:r w:rsidRPr="00F72F40">
        <w:rPr>
          <w:sz w:val="22"/>
          <w:szCs w:val="22"/>
        </w:rPr>
        <w:t>»</w:t>
      </w:r>
    </w:p>
    <w:p w:rsidR="00912397" w:rsidRPr="00F72F40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2F40">
        <w:rPr>
          <w:sz w:val="22"/>
          <w:szCs w:val="22"/>
        </w:rPr>
        <w:t xml:space="preserve">Тип диагностического показателя (101) </w:t>
      </w:r>
      <w:r w:rsidR="00F72F40" w:rsidRPr="00F72F40">
        <w:rPr>
          <w:sz w:val="22"/>
          <w:szCs w:val="22"/>
        </w:rPr>
        <w:t xml:space="preserve">– </w:t>
      </w:r>
      <w:r w:rsidRPr="00F72F40">
        <w:rPr>
          <w:sz w:val="22"/>
          <w:szCs w:val="22"/>
        </w:rPr>
        <w:t>«</w:t>
      </w:r>
      <w:proofErr w:type="spellStart"/>
      <w:r w:rsidRPr="00F72F40">
        <w:rPr>
          <w:sz w:val="22"/>
          <w:szCs w:val="22"/>
        </w:rPr>
        <w:t>TypeDiagnosticIndicators</w:t>
      </w:r>
      <w:proofErr w:type="spellEnd"/>
      <w:r w:rsidRPr="00F72F40">
        <w:rPr>
          <w:sz w:val="22"/>
          <w:szCs w:val="22"/>
        </w:rPr>
        <w:t>»</w:t>
      </w:r>
    </w:p>
    <w:p w:rsidR="00912397" w:rsidRPr="00F72F40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2F40">
        <w:rPr>
          <w:sz w:val="22"/>
          <w:szCs w:val="22"/>
        </w:rPr>
        <w:t xml:space="preserve">Клиническая группа (102) </w:t>
      </w:r>
      <w:r w:rsidR="00F72F40" w:rsidRPr="00F72F40">
        <w:rPr>
          <w:sz w:val="22"/>
          <w:szCs w:val="22"/>
        </w:rPr>
        <w:t xml:space="preserve">– </w:t>
      </w:r>
      <w:r w:rsidRPr="00F72F40">
        <w:rPr>
          <w:sz w:val="22"/>
          <w:szCs w:val="22"/>
        </w:rPr>
        <w:t>«</w:t>
      </w:r>
      <w:r w:rsidR="00524238" w:rsidRPr="00F72F40">
        <w:rPr>
          <w:sz w:val="22"/>
          <w:szCs w:val="22"/>
          <w:lang w:val="en-US"/>
        </w:rPr>
        <w:t>C</w:t>
      </w:r>
      <w:proofErr w:type="spellStart"/>
      <w:r w:rsidRPr="00F72F40">
        <w:rPr>
          <w:sz w:val="22"/>
          <w:szCs w:val="22"/>
        </w:rPr>
        <w:t>linicalGroups</w:t>
      </w:r>
      <w:proofErr w:type="spellEnd"/>
      <w:r w:rsidRPr="00F72F40">
        <w:rPr>
          <w:sz w:val="22"/>
          <w:szCs w:val="22"/>
        </w:rPr>
        <w:t>»</w:t>
      </w:r>
    </w:p>
    <w:p w:rsidR="00912397" w:rsidRPr="00F72F40" w:rsidRDefault="002466DB" w:rsidP="002466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2F40">
        <w:rPr>
          <w:sz w:val="22"/>
          <w:szCs w:val="22"/>
        </w:rPr>
        <w:t xml:space="preserve">Группы здоровья </w:t>
      </w:r>
      <w:r w:rsidR="00912397" w:rsidRPr="00F72F40">
        <w:rPr>
          <w:sz w:val="22"/>
          <w:szCs w:val="22"/>
        </w:rPr>
        <w:t>(</w:t>
      </w:r>
      <w:r w:rsidRPr="00F72F40">
        <w:rPr>
          <w:sz w:val="22"/>
          <w:szCs w:val="22"/>
        </w:rPr>
        <w:t>103</w:t>
      </w:r>
      <w:r w:rsidR="00912397" w:rsidRPr="00F72F40">
        <w:rPr>
          <w:sz w:val="22"/>
          <w:szCs w:val="22"/>
        </w:rPr>
        <w:t>)</w:t>
      </w:r>
      <w:r w:rsidR="00F72F40" w:rsidRPr="00F72F40">
        <w:rPr>
          <w:sz w:val="22"/>
          <w:szCs w:val="22"/>
        </w:rPr>
        <w:t xml:space="preserve"> – </w:t>
      </w:r>
      <w:r w:rsidR="00912397" w:rsidRPr="00F72F40">
        <w:rPr>
          <w:sz w:val="22"/>
          <w:szCs w:val="22"/>
        </w:rPr>
        <w:t xml:space="preserve"> «</w:t>
      </w:r>
      <w:proofErr w:type="spellStart"/>
      <w:r w:rsidRPr="00F72F40">
        <w:rPr>
          <w:sz w:val="22"/>
          <w:szCs w:val="22"/>
        </w:rPr>
        <w:t>HealthGroup</w:t>
      </w:r>
      <w:proofErr w:type="spellEnd"/>
      <w:r w:rsidR="00912397" w:rsidRPr="00F72F40">
        <w:rPr>
          <w:sz w:val="22"/>
          <w:szCs w:val="22"/>
        </w:rPr>
        <w:t>»</w:t>
      </w:r>
    </w:p>
    <w:p w:rsidR="00912397" w:rsidRPr="00F72F40" w:rsidRDefault="002466DB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2F40">
        <w:rPr>
          <w:sz w:val="22"/>
          <w:szCs w:val="22"/>
        </w:rPr>
        <w:t xml:space="preserve">Классификатор видов контроля (F006) </w:t>
      </w:r>
      <w:r w:rsidR="00912397" w:rsidRPr="00F72F40">
        <w:rPr>
          <w:sz w:val="22"/>
          <w:szCs w:val="22"/>
        </w:rPr>
        <w:t>(</w:t>
      </w:r>
      <w:r w:rsidRPr="00F72F40">
        <w:rPr>
          <w:sz w:val="22"/>
          <w:szCs w:val="22"/>
        </w:rPr>
        <w:t>104</w:t>
      </w:r>
      <w:r w:rsidR="00912397" w:rsidRPr="00F72F40">
        <w:rPr>
          <w:sz w:val="22"/>
          <w:szCs w:val="22"/>
        </w:rPr>
        <w:t>)</w:t>
      </w:r>
      <w:r w:rsidR="00F72F40" w:rsidRPr="00F72F40">
        <w:rPr>
          <w:sz w:val="22"/>
          <w:szCs w:val="22"/>
        </w:rPr>
        <w:t xml:space="preserve"> – </w:t>
      </w:r>
      <w:r w:rsidR="00912397" w:rsidRPr="00F72F40">
        <w:rPr>
          <w:sz w:val="22"/>
          <w:szCs w:val="22"/>
        </w:rPr>
        <w:t xml:space="preserve"> «</w:t>
      </w:r>
      <w:proofErr w:type="spellStart"/>
      <w:r w:rsidRPr="00F72F40">
        <w:rPr>
          <w:sz w:val="22"/>
          <w:szCs w:val="22"/>
        </w:rPr>
        <w:t>TypeControl</w:t>
      </w:r>
      <w:proofErr w:type="spellEnd"/>
      <w:r w:rsidR="00912397" w:rsidRPr="00F72F40">
        <w:rPr>
          <w:sz w:val="22"/>
          <w:szCs w:val="22"/>
        </w:rPr>
        <w:t>»</w:t>
      </w:r>
    </w:p>
    <w:p w:rsidR="00DE6F86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color w:val="0033CC"/>
          <w:sz w:val="22"/>
          <w:szCs w:val="22"/>
        </w:rPr>
      </w:pPr>
      <w:r w:rsidRPr="00DE6F86">
        <w:rPr>
          <w:color w:val="0033CC"/>
          <w:sz w:val="22"/>
          <w:szCs w:val="22"/>
        </w:rPr>
        <w:t>Методы онкологического диагностического исследования</w:t>
      </w:r>
      <w:r>
        <w:rPr>
          <w:color w:val="0033CC"/>
          <w:sz w:val="22"/>
          <w:szCs w:val="22"/>
        </w:rPr>
        <w:t xml:space="preserve"> (105) </w:t>
      </w:r>
      <w:r w:rsidR="00F72F40">
        <w:rPr>
          <w:color w:val="0033CC"/>
          <w:sz w:val="22"/>
          <w:szCs w:val="22"/>
        </w:rPr>
        <w:t>–</w:t>
      </w:r>
      <w:r>
        <w:rPr>
          <w:color w:val="0033CC"/>
          <w:sz w:val="22"/>
          <w:szCs w:val="22"/>
        </w:rPr>
        <w:t xml:space="preserve"> </w:t>
      </w:r>
      <w:r w:rsidR="00F72F40">
        <w:rPr>
          <w:color w:val="0033CC"/>
          <w:sz w:val="22"/>
          <w:szCs w:val="22"/>
        </w:rPr>
        <w:t>«</w:t>
      </w:r>
      <w:proofErr w:type="spellStart"/>
      <w:r w:rsidRPr="00DE6F86">
        <w:rPr>
          <w:color w:val="0033CC"/>
          <w:sz w:val="22"/>
          <w:szCs w:val="22"/>
        </w:rPr>
        <w:t>OnkoDiagMetods</w:t>
      </w:r>
      <w:proofErr w:type="spellEnd"/>
      <w:r w:rsidR="00F72F40">
        <w:rPr>
          <w:color w:val="0033CC"/>
          <w:sz w:val="22"/>
          <w:szCs w:val="22"/>
        </w:rPr>
        <w:t>»</w:t>
      </w:r>
    </w:p>
    <w:p w:rsidR="000E007B" w:rsidRPr="002466DB" w:rsidRDefault="000E007B" w:rsidP="000E007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color w:val="0033CC"/>
          <w:sz w:val="22"/>
          <w:szCs w:val="22"/>
        </w:rPr>
      </w:pPr>
      <w:r w:rsidRPr="000E007B">
        <w:rPr>
          <w:color w:val="0033CC"/>
          <w:sz w:val="22"/>
          <w:szCs w:val="22"/>
        </w:rPr>
        <w:t>Причины обращения в случае лечения онкологического заболевания</w:t>
      </w:r>
      <w:r>
        <w:rPr>
          <w:color w:val="0033CC"/>
          <w:sz w:val="22"/>
          <w:szCs w:val="22"/>
        </w:rPr>
        <w:t xml:space="preserve"> (</w:t>
      </w:r>
      <w:r w:rsidRPr="000E007B">
        <w:rPr>
          <w:color w:val="0033CC"/>
          <w:sz w:val="22"/>
          <w:szCs w:val="22"/>
        </w:rPr>
        <w:t>106</w:t>
      </w:r>
      <w:r>
        <w:rPr>
          <w:color w:val="0033CC"/>
          <w:sz w:val="22"/>
          <w:szCs w:val="22"/>
        </w:rPr>
        <w:t>) – «</w:t>
      </w:r>
      <w:proofErr w:type="spellStart"/>
      <w:r w:rsidRPr="000E007B">
        <w:rPr>
          <w:color w:val="0033CC"/>
          <w:sz w:val="22"/>
          <w:szCs w:val="22"/>
        </w:rPr>
        <w:t>OnkoTreatmentReasons</w:t>
      </w:r>
      <w:proofErr w:type="spellEnd"/>
      <w:r>
        <w:rPr>
          <w:color w:val="0033CC"/>
          <w:sz w:val="22"/>
          <w:szCs w:val="22"/>
        </w:rPr>
        <w:t>»</w:t>
      </w:r>
    </w:p>
    <w:p w:rsidR="00E05E07" w:rsidRPr="0021483B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C4732F" w:rsidRDefault="00670FB3" w:rsidP="00C4732F">
      <w:pPr>
        <w:pStyle w:val="1"/>
        <w:spacing w:after="240"/>
        <w:ind w:left="709" w:hanging="357"/>
      </w:pPr>
      <w:bookmarkStart w:id="29" w:name="_Toc297553521"/>
      <w:bookmarkStart w:id="30" w:name="_Toc314586195"/>
      <w:bookmarkStart w:id="31" w:name="_Toc521413095"/>
      <w:r w:rsidRPr="00C4732F">
        <w:lastRenderedPageBreak/>
        <w:t>Элементы и атрибуты</w:t>
      </w:r>
      <w:bookmarkEnd w:id="29"/>
      <w:bookmarkEnd w:id="30"/>
      <w:bookmarkEnd w:id="31"/>
    </w:p>
    <w:p w:rsidR="00C4732F" w:rsidRPr="00C4732F" w:rsidRDefault="00C4732F" w:rsidP="00C4732F">
      <w:pPr>
        <w:ind w:firstLine="709"/>
        <w:rPr>
          <w:lang w:eastAsia="ar-SA"/>
        </w:rPr>
      </w:pPr>
      <w:r w:rsidRPr="00C4732F">
        <w:rPr>
          <w:lang w:eastAsia="ar-SA"/>
        </w:rPr>
        <w:t>В таблицах, приведенных ниже, в столбце «Условия заполнения» указывается:</w:t>
      </w:r>
    </w:p>
    <w:p w:rsidR="00670FB3" w:rsidRPr="002E022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2E022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2E0227" w:rsidRDefault="00670FB3" w:rsidP="00A41770">
      <w:pPr>
        <w:numPr>
          <w:ilvl w:val="0"/>
          <w:numId w:val="5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2E0227">
        <w:rPr>
          <w:b/>
          <w:lang w:val="en-US" w:eastAsia="ar-SA"/>
        </w:rPr>
        <w:t>patronymic</w:t>
      </w:r>
      <w:r w:rsidRPr="002E0227">
        <w:rPr>
          <w:b/>
          <w:lang w:eastAsia="ar-SA"/>
        </w:rPr>
        <w:t>=””</w:t>
      </w:r>
      <w:r w:rsidRPr="002E0227">
        <w:rPr>
          <w:lang w:eastAsia="ar-SA"/>
        </w:rPr>
        <w:t xml:space="preserve">). 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столбце «Ограничения» указываются:</w:t>
      </w:r>
    </w:p>
    <w:p w:rsidR="00670FB3" w:rsidRPr="004D5B2D" w:rsidRDefault="00670FB3" w:rsidP="00A41770">
      <w:pPr>
        <w:pStyle w:val="Arial5555"/>
        <w:numPr>
          <w:ilvl w:val="0"/>
          <w:numId w:val="9"/>
        </w:numPr>
        <w:spacing w:after="0" w:line="360" w:lineRule="auto"/>
        <w:ind w:left="709" w:hanging="425"/>
        <w:rPr>
          <w:lang w:eastAsia="ar-SA"/>
        </w:rPr>
      </w:pPr>
      <w:r w:rsidRPr="004D5B2D">
        <w:rPr>
          <w:lang w:eastAsia="ar-SA"/>
        </w:rPr>
        <w:t>Ограничения на длину:</w:t>
      </w:r>
    </w:p>
    <w:p w:rsidR="00670FB3" w:rsidRPr="004D5B2D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«n символов» – атрибут должен иметь длину ровно n символов;</w:t>
      </w:r>
    </w:p>
    <w:p w:rsidR="00670FB3" w:rsidRPr="004D5B2D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 n символов» – атрибут может иметь длину от 0 до n;</w:t>
      </w:r>
    </w:p>
    <w:p w:rsidR="00670FB3" w:rsidRPr="004D5B2D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4D5B2D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 xml:space="preserve"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</w:t>
      </w:r>
      <w:proofErr w:type="spellStart"/>
      <w:r w:rsidRPr="004D5B2D">
        <w:rPr>
          <w:lang w:eastAsia="ar-SA"/>
        </w:rPr>
        <w:t>string</w:t>
      </w:r>
      <w:proofErr w:type="spellEnd"/>
      <w:r w:rsidRPr="004D5B2D">
        <w:rPr>
          <w:lang w:eastAsia="ar-SA"/>
        </w:rPr>
        <w:t>);</w:t>
      </w:r>
    </w:p>
    <w:p w:rsidR="00670FB3" w:rsidRPr="004D5B2D" w:rsidRDefault="00670FB3" w:rsidP="00A41770">
      <w:pPr>
        <w:pStyle w:val="Arial5555"/>
        <w:numPr>
          <w:ilvl w:val="0"/>
          <w:numId w:val="9"/>
        </w:numPr>
        <w:spacing w:after="0" w:line="360" w:lineRule="auto"/>
        <w:rPr>
          <w:lang w:eastAsia="ar-SA"/>
        </w:rPr>
      </w:pPr>
      <w:r w:rsidRPr="004D5B2D">
        <w:rPr>
          <w:lang w:eastAsia="ar-SA"/>
        </w:rPr>
        <w:t>Ограничения на значения:</w:t>
      </w:r>
    </w:p>
    <w:p w:rsidR="00670FB3" w:rsidRPr="004D5B2D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4D5B2D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FA0014" w:rsidRDefault="00670FB3" w:rsidP="00670FB3">
      <w:pPr>
        <w:pStyle w:val="af0"/>
        <w:spacing w:after="0" w:line="360" w:lineRule="auto"/>
        <w:ind w:left="792"/>
      </w:pPr>
    </w:p>
    <w:p w:rsidR="00C67975" w:rsidRPr="00C4732F" w:rsidRDefault="00C67975" w:rsidP="00C4732F">
      <w:pPr>
        <w:pStyle w:val="1"/>
        <w:spacing w:after="240"/>
        <w:ind w:left="709" w:hanging="357"/>
      </w:pPr>
      <w:bookmarkStart w:id="32" w:name="_Toc314586198"/>
      <w:bookmarkStart w:id="33" w:name="_Toc521413096"/>
      <w:bookmarkStart w:id="34" w:name="_Toc314586197"/>
      <w:r w:rsidRPr="00C4732F">
        <w:lastRenderedPageBreak/>
        <w:t>Содержание документа</w:t>
      </w:r>
      <w:bookmarkEnd w:id="32"/>
      <w:bookmarkEnd w:id="33"/>
    </w:p>
    <w:p w:rsidR="00670FB3" w:rsidRPr="00731AF0" w:rsidRDefault="00670FB3" w:rsidP="00346FD9">
      <w:pPr>
        <w:ind w:firstLine="0"/>
        <w:rPr>
          <w:b/>
          <w:sz w:val="22"/>
          <w:szCs w:val="22"/>
        </w:rPr>
      </w:pPr>
      <w:r w:rsidRPr="00731AF0">
        <w:rPr>
          <w:sz w:val="22"/>
          <w:szCs w:val="22"/>
        </w:rPr>
        <w:t xml:space="preserve">Атрибуты элемента </w:t>
      </w:r>
      <w:proofErr w:type="spellStart"/>
      <w:r w:rsidRPr="00731AF0">
        <w:rPr>
          <w:sz w:val="22"/>
          <w:szCs w:val="22"/>
        </w:rPr>
        <w:t>body</w:t>
      </w:r>
      <w:bookmarkEnd w:id="3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89"/>
        <w:gridCol w:w="721"/>
        <w:gridCol w:w="2977"/>
      </w:tblGrid>
      <w:tr w:rsidR="00670FB3" w:rsidRPr="002E0227" w:rsidTr="00BC022F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cantSplit/>
          <w:trHeight w:val="266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 xml:space="preserve">До </w:t>
            </w:r>
            <w:r w:rsidRPr="002E0227">
              <w:rPr>
                <w:sz w:val="22"/>
                <w:szCs w:val="22"/>
                <w:lang w:val="en-US"/>
              </w:rPr>
              <w:t>300</w:t>
            </w:r>
            <w:r w:rsidRPr="002E0227">
              <w:rPr>
                <w:sz w:val="22"/>
                <w:szCs w:val="22"/>
              </w:rPr>
              <w:t xml:space="preserve"> символов</w:t>
            </w:r>
          </w:p>
        </w:tc>
      </w:tr>
      <w:tr w:rsidR="00670FB3" w:rsidRPr="002E0227" w:rsidTr="00BC022F">
        <w:trPr>
          <w:cantSplit/>
          <w:trHeight w:val="627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protocol</w:t>
            </w:r>
            <w:proofErr w:type="spellEnd"/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</w:t>
            </w:r>
            <w:r w:rsidR="004D5B2D">
              <w:rPr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full,changes</w:t>
            </w:r>
            <w:proofErr w:type="spellEnd"/>
          </w:p>
        </w:tc>
      </w:tr>
      <w:tr w:rsidR="00670FB3" w:rsidRPr="002E0227" w:rsidTr="00BC022F">
        <w:trPr>
          <w:cantSplit/>
          <w:trHeight w:val="329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begin_date</w:t>
            </w:r>
            <w:proofErr w:type="spellEnd"/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Дата начала действия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creation_date</w:t>
            </w:r>
            <w:proofErr w:type="spellEnd"/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Дата создания</w:t>
            </w:r>
            <w:r w:rsidRPr="00A3324B">
              <w:rPr>
                <w:color w:val="FF0000"/>
                <w:sz w:val="22"/>
                <w:szCs w:val="22"/>
              </w:rPr>
              <w:t xml:space="preserve">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telcreator</w:t>
            </w:r>
            <w:proofErr w:type="spellEnd"/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1D544C" w:rsidRDefault="00180506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5" w:name="_Toc314586199"/>
      <w:r w:rsidRPr="001D544C">
        <w:rPr>
          <w:rFonts w:ascii="Times New Roman" w:hAnsi="Times New Roman" w:cs="Times New Roman"/>
          <w:sz w:val="24"/>
          <w:szCs w:val="24"/>
        </w:rPr>
        <w:t xml:space="preserve"> </w:t>
      </w:r>
      <w:bookmarkStart w:id="36" w:name="_Toc521413097"/>
      <w:r w:rsidRPr="001D544C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5"/>
      <w:bookmarkEnd w:id="36"/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37" w:name="_Toc314586200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LPUs</w:t>
      </w:r>
      <w:proofErr w:type="spellEnd"/>
      <w:r w:rsidRPr="00346FD9">
        <w:rPr>
          <w:sz w:val="22"/>
          <w:szCs w:val="22"/>
        </w:rPr>
        <w:t>- LPU</w:t>
      </w:r>
      <w:bookmarkEnd w:id="3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99"/>
        <w:gridCol w:w="721"/>
        <w:gridCol w:w="2312"/>
      </w:tblGrid>
      <w:tr w:rsidR="00670FB3" w:rsidRPr="002E022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7B11B3" w:rsidTr="00421F80">
        <w:trPr>
          <w:trHeight w:val="22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kpp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</w:rPr>
              <w:t>Кпп</w:t>
            </w:r>
            <w:proofErr w:type="spellEnd"/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421F80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ИНН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421F80">
        <w:trPr>
          <w:trHeight w:val="28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421F80">
        <w:trPr>
          <w:trHeight w:val="22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1D544C" w:rsidRPr="00B5780A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405623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1D544C">
              <w:rPr>
                <w:sz w:val="22"/>
                <w:szCs w:val="22"/>
                <w:lang w:eastAsia="ar-SA"/>
              </w:rPr>
              <w:t>podush_smp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405623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405623">
              <w:rPr>
                <w:sz w:val="22"/>
                <w:szCs w:val="22"/>
                <w:lang w:eastAsia="ar-SA"/>
              </w:rPr>
              <w:t>Подушевое</w:t>
            </w:r>
            <w:proofErr w:type="spellEnd"/>
            <w:r w:rsidRPr="00405623">
              <w:rPr>
                <w:sz w:val="22"/>
                <w:szCs w:val="22"/>
                <w:lang w:eastAsia="ar-SA"/>
              </w:rPr>
              <w:t xml:space="preserve"> финансирование</w:t>
            </w:r>
            <w:r>
              <w:rPr>
                <w:sz w:val="22"/>
                <w:szCs w:val="22"/>
                <w:lang w:eastAsia="ar-SA"/>
              </w:rPr>
              <w:t xml:space="preserve"> СМП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405623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05623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1D544C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1D544C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0 – нет,  </w:t>
            </w:r>
            <w:r>
              <w:rPr>
                <w:sz w:val="22"/>
                <w:szCs w:val="22"/>
                <w:lang w:val="en-US" w:eastAsia="ar-SA"/>
              </w:rPr>
              <w:t>1</w:t>
            </w:r>
            <w:r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1D544C" w:rsidRPr="00B5780A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405623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1D544C">
              <w:rPr>
                <w:sz w:val="22"/>
                <w:szCs w:val="22"/>
                <w:lang w:eastAsia="ar-SA"/>
              </w:rPr>
              <w:t>podush_app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405623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405623">
              <w:rPr>
                <w:sz w:val="22"/>
                <w:szCs w:val="22"/>
                <w:lang w:eastAsia="ar-SA"/>
              </w:rPr>
              <w:t>Подушевое</w:t>
            </w:r>
            <w:proofErr w:type="spellEnd"/>
            <w:r w:rsidRPr="00405623">
              <w:rPr>
                <w:sz w:val="22"/>
                <w:szCs w:val="22"/>
                <w:lang w:eastAsia="ar-SA"/>
              </w:rPr>
              <w:t xml:space="preserve"> финансирование</w:t>
            </w:r>
            <w:r>
              <w:rPr>
                <w:sz w:val="22"/>
                <w:szCs w:val="22"/>
                <w:lang w:eastAsia="ar-SA"/>
              </w:rPr>
              <w:t xml:space="preserve">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405623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05623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405623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405623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0 – нет,  </w:t>
            </w:r>
            <w:r>
              <w:rPr>
                <w:sz w:val="22"/>
                <w:szCs w:val="22"/>
                <w:lang w:val="en-US" w:eastAsia="ar-SA"/>
              </w:rPr>
              <w:t>1</w:t>
            </w:r>
            <w:r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C23EF6" w:rsidRPr="00B5780A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1D544C">
              <w:rPr>
                <w:sz w:val="22"/>
                <w:szCs w:val="22"/>
                <w:lang w:eastAsia="ar-SA"/>
              </w:rPr>
              <w:t>podush_ks</w:t>
            </w:r>
            <w:r w:rsidR="00854D81">
              <w:rPr>
                <w:sz w:val="22"/>
                <w:szCs w:val="22"/>
                <w:lang w:eastAsia="ar-SA"/>
              </w:rPr>
              <w:t>_</w:t>
            </w:r>
            <w:r w:rsidRPr="001D544C">
              <w:rPr>
                <w:sz w:val="22"/>
                <w:szCs w:val="22"/>
                <w:lang w:eastAsia="ar-SA"/>
              </w:rPr>
              <w:t>ds</w:t>
            </w:r>
            <w:r w:rsidR="00854D81">
              <w:rPr>
                <w:sz w:val="22"/>
                <w:szCs w:val="22"/>
                <w:lang w:eastAsia="ar-SA"/>
              </w:rPr>
              <w:t>_</w:t>
            </w:r>
            <w:r w:rsidRPr="001D544C">
              <w:rPr>
                <w:sz w:val="22"/>
                <w:szCs w:val="22"/>
                <w:lang w:eastAsia="ar-SA"/>
              </w:rPr>
              <w:t>app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405623">
              <w:rPr>
                <w:sz w:val="22"/>
                <w:szCs w:val="22"/>
                <w:lang w:eastAsia="ar-SA"/>
              </w:rPr>
              <w:t>Подушевое</w:t>
            </w:r>
            <w:proofErr w:type="spellEnd"/>
            <w:r w:rsidRPr="00405623">
              <w:rPr>
                <w:sz w:val="22"/>
                <w:szCs w:val="22"/>
                <w:lang w:eastAsia="ar-SA"/>
              </w:rPr>
              <w:t xml:space="preserve"> финансирование</w:t>
            </w:r>
            <w:r>
              <w:rPr>
                <w:sz w:val="22"/>
                <w:szCs w:val="22"/>
                <w:lang w:eastAsia="ar-SA"/>
              </w:rPr>
              <w:t xml:space="preserve"> дневного стационара, круглосуточного стационара, 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05623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405623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0 – нет,  </w:t>
            </w:r>
            <w:r>
              <w:rPr>
                <w:sz w:val="22"/>
                <w:szCs w:val="22"/>
                <w:lang w:val="en-US" w:eastAsia="ar-SA"/>
              </w:rPr>
              <w:t>1</w:t>
            </w:r>
            <w:r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B5780A" w:rsidRPr="00B5780A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0D3C8B">
              <w:rPr>
                <w:sz w:val="22"/>
                <w:szCs w:val="22"/>
                <w:lang w:eastAsia="ar-SA"/>
              </w:rPr>
              <w:lastRenderedPageBreak/>
              <w:t>med_help_sign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59E1" w:rsidRPr="002C57ED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level_p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2C57ED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3A59E1" w:rsidRPr="002C57ED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level_f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DA2377" w:rsidRPr="00DA237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post_id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1 – </w:t>
            </w:r>
            <w:proofErr w:type="spellStart"/>
            <w:r w:rsidRPr="00DA2377">
              <w:rPr>
                <w:sz w:val="22"/>
                <w:szCs w:val="22"/>
                <w:lang w:eastAsia="ar-SA"/>
              </w:rPr>
              <w:t>гл</w:t>
            </w:r>
            <w:proofErr w:type="gramStart"/>
            <w:r w:rsidRPr="00DA237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DA2377">
              <w:rPr>
                <w:sz w:val="22"/>
                <w:szCs w:val="22"/>
                <w:lang w:eastAsia="ar-SA"/>
              </w:rPr>
              <w:t>рач</w:t>
            </w:r>
            <w:proofErr w:type="spellEnd"/>
          </w:p>
          <w:p w:rsidR="00A3324B" w:rsidRPr="00DA237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7</w:t>
            </w:r>
            <w:r w:rsidR="00A3324B" w:rsidRPr="00DA237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DA2377" w:rsidRPr="00DA237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</w:t>
            </w:r>
            <w:r w:rsidR="00A3324B" w:rsidRPr="00DA2377">
              <w:rPr>
                <w:sz w:val="22"/>
                <w:szCs w:val="22"/>
                <w:lang w:eastAsia="ar-SA"/>
              </w:rPr>
              <w:t>io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именительном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D6C37" w:rsidRPr="00DA237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D6C37">
              <w:rPr>
                <w:sz w:val="22"/>
                <w:szCs w:val="22"/>
                <w:lang w:eastAsia="ar-SA"/>
              </w:rPr>
              <w:t>register_number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BD6C3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 xml:space="preserve">6 </w:t>
            </w:r>
            <w:r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9E547D" w:rsidRDefault="00670FB3" w:rsidP="00670FB3">
      <w:pPr>
        <w:rPr>
          <w:lang w:eastAsia="ar-SA"/>
        </w:rPr>
      </w:pPr>
    </w:p>
    <w:p w:rsidR="00405623" w:rsidRPr="007B11B3" w:rsidRDefault="00405623" w:rsidP="007B11B3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_Toc521413098"/>
      <w:r w:rsidRPr="007B11B3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E6663" w:rsidRPr="007B11B3">
        <w:rPr>
          <w:rFonts w:ascii="Times New Roman" w:hAnsi="Times New Roman" w:cs="Times New Roman"/>
          <w:sz w:val="24"/>
          <w:szCs w:val="24"/>
        </w:rPr>
        <w:t>отделений</w:t>
      </w:r>
      <w:r w:rsidRPr="007B11B3">
        <w:rPr>
          <w:rFonts w:ascii="Times New Roman" w:hAnsi="Times New Roman" w:cs="Times New Roman"/>
          <w:sz w:val="24"/>
          <w:szCs w:val="24"/>
        </w:rPr>
        <w:t xml:space="preserve"> МО.</w:t>
      </w:r>
      <w:bookmarkEnd w:id="38"/>
    </w:p>
    <w:p w:rsidR="00433E4C" w:rsidRDefault="00433E4C" w:rsidP="00405623">
      <w:pPr>
        <w:ind w:firstLine="0"/>
        <w:rPr>
          <w:sz w:val="22"/>
          <w:szCs w:val="22"/>
        </w:rPr>
      </w:pPr>
    </w:p>
    <w:p w:rsidR="00405623" w:rsidRPr="00BD6C37" w:rsidRDefault="00405623" w:rsidP="00405623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BD6C37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BD6C37">
        <w:rPr>
          <w:sz w:val="22"/>
          <w:szCs w:val="22"/>
          <w:lang w:val="en-US"/>
        </w:rPr>
        <w:t xml:space="preserve"> </w:t>
      </w:r>
      <w:proofErr w:type="spellStart"/>
      <w:r w:rsidR="00BD6C37">
        <w:rPr>
          <w:sz w:val="22"/>
          <w:szCs w:val="22"/>
          <w:lang w:val="en-US"/>
        </w:rPr>
        <w:t>fed_department_mo</w:t>
      </w:r>
      <w:proofErr w:type="spellEnd"/>
      <w:r w:rsidRPr="00BD6C37">
        <w:rPr>
          <w:sz w:val="22"/>
          <w:szCs w:val="22"/>
          <w:lang w:val="en-US"/>
        </w:rPr>
        <w:t xml:space="preserve">- </w:t>
      </w:r>
      <w:proofErr w:type="spellStart"/>
      <w:r w:rsidR="00BD6C37">
        <w:rPr>
          <w:sz w:val="22"/>
          <w:szCs w:val="22"/>
          <w:lang w:val="en-US"/>
        </w:rPr>
        <w:t>department_mo</w:t>
      </w:r>
      <w:proofErr w:type="spellEnd"/>
      <w:r w:rsidR="00BD6C37" w:rsidRPr="00BD6C3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719"/>
        <w:gridCol w:w="2312"/>
      </w:tblGrid>
      <w:tr w:rsidR="00405623" w:rsidRPr="002E022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D6C37" w:rsidRPr="002E0227" w:rsidTr="00421F80">
        <w:trPr>
          <w:trHeight w:val="6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D6C37">
              <w:rPr>
                <w:sz w:val="22"/>
                <w:szCs w:val="22"/>
                <w:lang w:eastAsia="ar-SA"/>
              </w:rPr>
              <w:t>register_number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 xml:space="preserve">6 </w:t>
            </w:r>
            <w:r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405623" w:rsidRPr="002E022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D6C3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="00BD6C3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="00BD6C37">
              <w:rPr>
                <w:sz w:val="22"/>
                <w:szCs w:val="22"/>
                <w:lang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D6C37" w:rsidRPr="002E022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D6C3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4 </w:t>
            </w:r>
            <w:r w:rsidRPr="002E0227">
              <w:rPr>
                <w:sz w:val="22"/>
                <w:szCs w:val="22"/>
                <w:lang w:eastAsia="ar-SA"/>
              </w:rPr>
              <w:t>символ</w:t>
            </w:r>
            <w:r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0A5107" w:rsidRPr="002E022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BD6C3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</w:t>
            </w:r>
            <w:r>
              <w:rPr>
                <w:sz w:val="22"/>
                <w:szCs w:val="22"/>
              </w:rPr>
              <w:t xml:space="preserve">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E022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E022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BD6C37" w:rsidRPr="002E022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D6C3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Default="00F74ACC" w:rsidP="00670FB3">
      <w:pPr>
        <w:pStyle w:val="af0"/>
        <w:spacing w:after="0" w:line="360" w:lineRule="auto"/>
        <w:ind w:left="792"/>
      </w:pPr>
    </w:p>
    <w:p w:rsidR="00F74ACC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  <w:r>
        <w:br w:type="page"/>
      </w:r>
    </w:p>
    <w:p w:rsidR="00F74ACC" w:rsidRDefault="00F74ACC" w:rsidP="00670FB3">
      <w:pPr>
        <w:pStyle w:val="af0"/>
        <w:spacing w:after="0" w:line="360" w:lineRule="auto"/>
        <w:ind w:left="792"/>
      </w:pPr>
    </w:p>
    <w:p w:rsidR="002E6663" w:rsidRPr="007B11B3" w:rsidRDefault="002E6663" w:rsidP="007B11B3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521413099"/>
      <w:r w:rsidRPr="007B11B3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434D7B" w:rsidRPr="007B11B3">
        <w:rPr>
          <w:rFonts w:ascii="Times New Roman" w:hAnsi="Times New Roman" w:cs="Times New Roman"/>
          <w:sz w:val="24"/>
          <w:szCs w:val="24"/>
        </w:rPr>
        <w:t xml:space="preserve">структурных </w:t>
      </w:r>
      <w:r w:rsidRPr="007B11B3">
        <w:rPr>
          <w:rFonts w:ascii="Times New Roman" w:hAnsi="Times New Roman" w:cs="Times New Roman"/>
          <w:sz w:val="24"/>
          <w:szCs w:val="24"/>
        </w:rPr>
        <w:t>подразделений МО.</w:t>
      </w:r>
      <w:bookmarkEnd w:id="39"/>
    </w:p>
    <w:p w:rsidR="002E6663" w:rsidRDefault="002E6663" w:rsidP="002E6663">
      <w:pPr>
        <w:ind w:firstLine="0"/>
        <w:rPr>
          <w:sz w:val="22"/>
          <w:szCs w:val="22"/>
        </w:rPr>
      </w:pPr>
    </w:p>
    <w:p w:rsidR="002E6663" w:rsidRPr="00BD6C37" w:rsidRDefault="002E6663" w:rsidP="002E6663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BD6C37">
        <w:rPr>
          <w:sz w:val="22"/>
          <w:szCs w:val="22"/>
          <w:lang w:val="en-US"/>
        </w:rPr>
        <w:t xml:space="preserve"> </w:t>
      </w:r>
      <w:r w:rsidRPr="00434D7B">
        <w:rPr>
          <w:sz w:val="22"/>
          <w:szCs w:val="22"/>
        </w:rPr>
        <w:t>элемента</w:t>
      </w:r>
      <w:r w:rsidRPr="00434D7B">
        <w:rPr>
          <w:sz w:val="22"/>
          <w:szCs w:val="22"/>
          <w:lang w:val="en-US"/>
        </w:rPr>
        <w:t xml:space="preserve"> </w:t>
      </w:r>
      <w:proofErr w:type="spellStart"/>
      <w:r w:rsidRPr="00434D7B">
        <w:rPr>
          <w:sz w:val="22"/>
          <w:szCs w:val="22"/>
          <w:lang w:val="en-US"/>
        </w:rPr>
        <w:t>lpu</w:t>
      </w:r>
      <w:proofErr w:type="spellEnd"/>
      <w:r w:rsidRPr="00434D7B">
        <w:rPr>
          <w:sz w:val="22"/>
          <w:szCs w:val="22"/>
          <w:lang w:val="en-US"/>
        </w:rPr>
        <w:t>_</w:t>
      </w:r>
      <w:proofErr w:type="spellStart"/>
      <w:r w:rsidR="00434D7B" w:rsidRPr="00434D7B">
        <w:rPr>
          <w:sz w:val="22"/>
          <w:szCs w:val="22"/>
        </w:rPr>
        <w:t>division</w:t>
      </w:r>
      <w:proofErr w:type="spellEnd"/>
      <w:r w:rsidRPr="00434D7B">
        <w:rPr>
          <w:sz w:val="22"/>
          <w:szCs w:val="22"/>
          <w:lang w:val="en-US"/>
        </w:rPr>
        <w:t xml:space="preserve"> - </w:t>
      </w:r>
      <w:proofErr w:type="spellStart"/>
      <w:r w:rsidR="00434D7B" w:rsidRPr="00434D7B">
        <w:rPr>
          <w:sz w:val="22"/>
          <w:szCs w:val="22"/>
        </w:rPr>
        <w:t>division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701"/>
        <w:gridCol w:w="719"/>
        <w:gridCol w:w="2312"/>
      </w:tblGrid>
      <w:tr w:rsidR="002E6663" w:rsidRPr="002E0227" w:rsidTr="00D4149F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2E022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2E022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2E022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2E022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2E022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2E6663" w:rsidRPr="002E0227" w:rsidTr="00D4149F">
        <w:trPr>
          <w:trHeight w:val="60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DA237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E6663">
              <w:rPr>
                <w:sz w:val="22"/>
                <w:szCs w:val="22"/>
                <w:lang w:eastAsia="ar-SA"/>
              </w:rPr>
              <w:t>code_LPU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DA237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Код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DA237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DA237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BD6C37" w:rsidRDefault="002E6663" w:rsidP="002E666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 xml:space="preserve">2 </w:t>
            </w:r>
            <w:r>
              <w:rPr>
                <w:sz w:val="22"/>
                <w:szCs w:val="22"/>
                <w:lang w:eastAsia="ar-SA"/>
              </w:rPr>
              <w:t>символа</w:t>
            </w:r>
          </w:p>
        </w:tc>
      </w:tr>
      <w:tr w:rsidR="002E6663" w:rsidRPr="002E022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2E022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6663">
              <w:rPr>
                <w:sz w:val="22"/>
                <w:szCs w:val="22"/>
                <w:lang w:eastAsia="ar-SA"/>
              </w:rPr>
              <w:t>code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2E022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2E022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2E022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2E0227" w:rsidRDefault="00434D7B" w:rsidP="00434D7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eastAsia="ar-SA"/>
              </w:rPr>
              <w:t>4</w:t>
            </w:r>
            <w:r w:rsidR="002E6663"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2E6663" w:rsidRPr="002E022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D4149F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2E022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2E022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2E022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2E0227" w:rsidRDefault="00D4149F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eastAsia="ar-SA"/>
              </w:rPr>
              <w:t>500</w:t>
            </w:r>
            <w:r w:rsidR="002E6663">
              <w:rPr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2E6663" w:rsidRPr="002E022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BD6C3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4149F">
              <w:rPr>
                <w:sz w:val="22"/>
                <w:szCs w:val="22"/>
                <w:lang w:val="en-US"/>
              </w:rPr>
              <w:t>addr_str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D4149F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2E022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2E022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Default="002E6663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</w:t>
            </w:r>
            <w:r w:rsidR="00D4149F">
              <w:rPr>
                <w:sz w:val="22"/>
                <w:szCs w:val="22"/>
              </w:rPr>
              <w:t>250</w:t>
            </w:r>
            <w:r w:rsidRPr="002C57ED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</w:tbl>
    <w:p w:rsidR="002E6663" w:rsidRPr="000A5107" w:rsidRDefault="002E6663" w:rsidP="00670FB3">
      <w:pPr>
        <w:pStyle w:val="af0"/>
        <w:spacing w:after="0" w:line="360" w:lineRule="auto"/>
        <w:ind w:left="792"/>
      </w:pPr>
    </w:p>
    <w:p w:rsidR="00670FB3" w:rsidRPr="00DB6E8C" w:rsidRDefault="00625AF4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0" w:name="_Toc314586202"/>
      <w:r w:rsidRPr="00DB6E8C">
        <w:rPr>
          <w:rFonts w:ascii="Times New Roman" w:hAnsi="Times New Roman" w:cs="Times New Roman"/>
          <w:sz w:val="24"/>
          <w:szCs w:val="24"/>
        </w:rPr>
        <w:t xml:space="preserve"> </w:t>
      </w:r>
      <w:bookmarkStart w:id="41" w:name="_Toc521413100"/>
      <w:r w:rsidR="00180506" w:rsidRPr="003C0EC5">
        <w:rPr>
          <w:rFonts w:ascii="Times New Roman" w:hAnsi="Times New Roman" w:cs="Times New Roman"/>
          <w:sz w:val="24"/>
          <w:szCs w:val="24"/>
        </w:rPr>
        <w:t xml:space="preserve">Справочник исполнителей платежа (СМО). </w:t>
      </w:r>
      <w:bookmarkEnd w:id="40"/>
      <w:r w:rsidR="0018050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1"/>
    </w:p>
    <w:p w:rsidR="007B11B3" w:rsidRPr="007B11B3" w:rsidRDefault="007B11B3" w:rsidP="007B11B3">
      <w:pPr>
        <w:pStyle w:val="af0"/>
        <w:ind w:left="502" w:firstLine="0"/>
        <w:rPr>
          <w:b/>
          <w:bCs/>
          <w:vanish/>
          <w:sz w:val="24"/>
          <w:szCs w:val="24"/>
        </w:rPr>
      </w:pPr>
      <w:bookmarkStart w:id="42" w:name="_Toc314586204"/>
    </w:p>
    <w:p w:rsidR="007B11B3" w:rsidRPr="007B11B3" w:rsidRDefault="007B11B3" w:rsidP="007B11B3">
      <w:pPr>
        <w:pStyle w:val="af0"/>
        <w:numPr>
          <w:ilvl w:val="0"/>
          <w:numId w:val="13"/>
        </w:numPr>
        <w:rPr>
          <w:b/>
          <w:bCs/>
          <w:vanish/>
          <w:sz w:val="24"/>
          <w:szCs w:val="24"/>
        </w:rPr>
      </w:pPr>
    </w:p>
    <w:p w:rsidR="007B11B3" w:rsidRPr="007B11B3" w:rsidRDefault="007B11B3" w:rsidP="007B11B3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B11B3" w:rsidRPr="007B11B3" w:rsidRDefault="007B11B3" w:rsidP="007B11B3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4D258E" w:rsidRPr="00F5231C" w:rsidRDefault="00DB6E8C" w:rsidP="007B11B3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  <w:lang w:val="en-US"/>
        </w:rPr>
      </w:pPr>
      <w:r w:rsidRPr="00180506">
        <w:rPr>
          <w:b/>
          <w:bCs/>
          <w:sz w:val="24"/>
          <w:szCs w:val="24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Данные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по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ярославским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СМО</w:t>
      </w:r>
      <w:bookmarkEnd w:id="42"/>
    </w:p>
    <w:p w:rsidR="00670FB3" w:rsidRPr="004F222D" w:rsidRDefault="00670FB3" w:rsidP="00346FD9">
      <w:pPr>
        <w:ind w:firstLine="0"/>
        <w:rPr>
          <w:sz w:val="22"/>
          <w:szCs w:val="22"/>
          <w:lang w:val="en-US"/>
        </w:rPr>
      </w:pPr>
      <w:bookmarkStart w:id="43" w:name="_Toc314586203"/>
      <w:r w:rsidRPr="00346FD9">
        <w:rPr>
          <w:sz w:val="22"/>
          <w:szCs w:val="22"/>
        </w:rPr>
        <w:t>Атрибуты</w:t>
      </w:r>
      <w:r w:rsidRPr="004F222D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4F222D">
        <w:rPr>
          <w:sz w:val="22"/>
          <w:szCs w:val="22"/>
          <w:lang w:val="en-US"/>
        </w:rPr>
        <w:t xml:space="preserve"> SMOs </w:t>
      </w:r>
      <w:r w:rsidR="00C67975" w:rsidRPr="004F222D">
        <w:rPr>
          <w:sz w:val="22"/>
          <w:szCs w:val="22"/>
          <w:lang w:val="en-US"/>
        </w:rPr>
        <w:t>–</w:t>
      </w:r>
      <w:r w:rsidRPr="004F222D">
        <w:rPr>
          <w:sz w:val="22"/>
          <w:szCs w:val="22"/>
          <w:lang w:val="en-US"/>
        </w:rPr>
        <w:t xml:space="preserve"> </w:t>
      </w:r>
      <w:proofErr w:type="spellStart"/>
      <w:r w:rsidRPr="004F222D">
        <w:rPr>
          <w:sz w:val="22"/>
          <w:szCs w:val="22"/>
          <w:lang w:val="en-US"/>
        </w:rPr>
        <w:t>YaroslavlRegionSMOs</w:t>
      </w:r>
      <w:bookmarkEnd w:id="43"/>
      <w:proofErr w:type="spellEnd"/>
      <w:r w:rsidR="00C67975" w:rsidRPr="004F222D">
        <w:rPr>
          <w:sz w:val="22"/>
          <w:szCs w:val="22"/>
          <w:lang w:val="en-US"/>
        </w:rPr>
        <w:t xml:space="preserve"> - </w:t>
      </w:r>
      <w:proofErr w:type="spellStart"/>
      <w:r w:rsidR="00C67975" w:rsidRPr="004F222D">
        <w:rPr>
          <w:sz w:val="22"/>
          <w:szCs w:val="22"/>
          <w:lang w:val="en-US"/>
        </w:rPr>
        <w:t>YaroslavlRegionSMO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670FB3" w:rsidRPr="002E022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code_en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4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code_ru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23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943011">
        <w:trPr>
          <w:trHeight w:val="9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surname_d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name_d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patronymic_d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F74ACC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F74ACC" w:rsidRDefault="00F74ACC">
      <w:pPr>
        <w:spacing w:after="0"/>
        <w:ind w:firstLine="0"/>
        <w:jc w:val="left"/>
        <w:rPr>
          <w:sz w:val="20"/>
          <w:szCs w:val="20"/>
          <w:lang w:val="en-US" w:eastAsia="ar-SA"/>
        </w:rPr>
      </w:pPr>
      <w:r>
        <w:rPr>
          <w:lang w:val="en-US"/>
        </w:rPr>
        <w:br w:type="page"/>
      </w:r>
    </w:p>
    <w:p w:rsidR="004D258E" w:rsidRPr="00520F50" w:rsidRDefault="00625AF4" w:rsidP="00A41770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bookmarkStart w:id="44" w:name="_Toc314586205"/>
      <w:r w:rsidRPr="00520F50">
        <w:rPr>
          <w:b/>
          <w:bCs/>
          <w:sz w:val="24"/>
          <w:szCs w:val="24"/>
        </w:rPr>
        <w:lastRenderedPageBreak/>
        <w:t xml:space="preserve"> </w:t>
      </w:r>
      <w:r w:rsidR="004D258E" w:rsidRPr="00520F50">
        <w:rPr>
          <w:b/>
          <w:bCs/>
          <w:sz w:val="24"/>
          <w:szCs w:val="24"/>
        </w:rPr>
        <w:t xml:space="preserve">Данные по не </w:t>
      </w:r>
      <w:proofErr w:type="gramStart"/>
      <w:r w:rsidR="004D258E" w:rsidRPr="00520F50">
        <w:rPr>
          <w:b/>
          <w:bCs/>
          <w:sz w:val="24"/>
          <w:szCs w:val="24"/>
        </w:rPr>
        <w:t>ярославским</w:t>
      </w:r>
      <w:proofErr w:type="gramEnd"/>
      <w:r w:rsidR="004D258E" w:rsidRPr="00520F50">
        <w:rPr>
          <w:b/>
          <w:bCs/>
          <w:sz w:val="24"/>
          <w:szCs w:val="24"/>
        </w:rPr>
        <w:t xml:space="preserve"> СМО</w:t>
      </w:r>
    </w:p>
    <w:p w:rsidR="00670FB3" w:rsidRPr="00D4149F" w:rsidRDefault="00670FB3" w:rsidP="00346FD9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D4149F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D4149F">
        <w:rPr>
          <w:sz w:val="22"/>
          <w:szCs w:val="22"/>
          <w:lang w:val="en-US"/>
        </w:rPr>
        <w:t xml:space="preserve"> SMOs </w:t>
      </w:r>
      <w:r w:rsidR="00C67975" w:rsidRPr="00D4149F">
        <w:rPr>
          <w:sz w:val="22"/>
          <w:szCs w:val="22"/>
          <w:lang w:val="en-US"/>
        </w:rPr>
        <w:t>–</w:t>
      </w:r>
      <w:r w:rsidRPr="00D4149F">
        <w:rPr>
          <w:sz w:val="22"/>
          <w:szCs w:val="22"/>
          <w:lang w:val="en-US"/>
        </w:rPr>
        <w:t xml:space="preserve"> </w:t>
      </w:r>
      <w:proofErr w:type="spellStart"/>
      <w:r w:rsidRPr="00D4149F">
        <w:rPr>
          <w:sz w:val="22"/>
          <w:szCs w:val="22"/>
          <w:lang w:val="en-US"/>
        </w:rPr>
        <w:t>OtherTerritoriesSMOs</w:t>
      </w:r>
      <w:bookmarkEnd w:id="44"/>
      <w:proofErr w:type="spellEnd"/>
      <w:r w:rsidR="00C67975" w:rsidRPr="00D4149F">
        <w:rPr>
          <w:sz w:val="22"/>
          <w:szCs w:val="22"/>
          <w:lang w:val="en-US"/>
        </w:rPr>
        <w:t xml:space="preserve"> - </w:t>
      </w:r>
      <w:proofErr w:type="spellStart"/>
      <w:r w:rsidR="00C67975" w:rsidRPr="00D4149F">
        <w:rPr>
          <w:sz w:val="22"/>
          <w:szCs w:val="22"/>
          <w:lang w:val="en-US"/>
        </w:rPr>
        <w:t>OtherTerritoriesSMO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B5780A" w:rsidRPr="00B5780A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Ограничения</w:t>
            </w:r>
          </w:p>
        </w:tc>
      </w:tr>
      <w:tr w:rsidR="00B5780A" w:rsidRPr="00B5780A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B5780A">
              <w:rPr>
                <w:sz w:val="22"/>
                <w:szCs w:val="20"/>
                <w:highlight w:val="white"/>
              </w:rPr>
              <w:t>code_territories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Код территории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B5780A" w:rsidRPr="00B5780A" w:rsidTr="00943011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</w:rPr>
              <w:t>Ogr</w:t>
            </w:r>
            <w:proofErr w:type="spellEnd"/>
            <w:r w:rsidRPr="00B5780A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 xml:space="preserve">До </w:t>
            </w:r>
            <w:r w:rsidRPr="00B5780A">
              <w:rPr>
                <w:sz w:val="22"/>
                <w:szCs w:val="22"/>
                <w:lang w:val="en-US" w:eastAsia="ar-SA"/>
              </w:rPr>
              <w:t>12</w:t>
            </w:r>
            <w:r w:rsidRPr="00B5780A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5780A" w:rsidRPr="00B5780A" w:rsidTr="00943011">
        <w:trPr>
          <w:trHeight w:val="44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94E05" w:rsidRDefault="00670FB3" w:rsidP="00670FB3">
      <w:pPr>
        <w:rPr>
          <w:b/>
          <w:bCs/>
          <w:lang w:eastAsia="ar-SA"/>
        </w:rPr>
      </w:pPr>
    </w:p>
    <w:p w:rsidR="00C67975" w:rsidRPr="00C0080E" w:rsidRDefault="00394E05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5" w:name="_Toc521413101"/>
      <w:r w:rsidRPr="00C0080E">
        <w:rPr>
          <w:rFonts w:ascii="Times New Roman" w:hAnsi="Times New Roman" w:cs="Times New Roman"/>
          <w:sz w:val="24"/>
          <w:szCs w:val="24"/>
        </w:rPr>
        <w:t>Типы документов</w:t>
      </w:r>
      <w:bookmarkStart w:id="46" w:name="_Toc314586207"/>
      <w:r w:rsidR="00405623">
        <w:rPr>
          <w:rFonts w:ascii="Times New Roman" w:hAnsi="Times New Roman" w:cs="Times New Roman"/>
          <w:sz w:val="24"/>
          <w:szCs w:val="24"/>
        </w:rPr>
        <w:t xml:space="preserve"> (3)</w:t>
      </w:r>
      <w:bookmarkEnd w:id="45"/>
    </w:p>
    <w:p w:rsidR="00670FB3" w:rsidRPr="00346FD9" w:rsidRDefault="00670FB3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DocumentTypes</w:t>
      </w:r>
      <w:proofErr w:type="spellEnd"/>
      <w:r w:rsidRPr="00346FD9">
        <w:rPr>
          <w:sz w:val="22"/>
          <w:szCs w:val="22"/>
        </w:rPr>
        <w:t xml:space="preserve"> – </w:t>
      </w:r>
      <w:proofErr w:type="spellStart"/>
      <w:r w:rsidRPr="00346FD9">
        <w:rPr>
          <w:sz w:val="22"/>
          <w:szCs w:val="22"/>
        </w:rPr>
        <w:t>DocumentType</w:t>
      </w:r>
      <w:bookmarkEnd w:id="4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13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2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series_template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number_template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0080E" w:rsidRDefault="00394E05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7" w:name="_Toc521413102"/>
      <w:r w:rsidRPr="00C0080E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C0080E">
        <w:rPr>
          <w:rFonts w:ascii="Times New Roman" w:hAnsi="Times New Roman" w:cs="Times New Roman"/>
          <w:sz w:val="24"/>
          <w:szCs w:val="24"/>
        </w:rPr>
        <w:t xml:space="preserve"> (4)</w:t>
      </w:r>
      <w:bookmarkEnd w:id="47"/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48" w:name="_Toc314586209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SocialCategories</w:t>
      </w:r>
      <w:proofErr w:type="spellEnd"/>
      <w:r w:rsidR="00552906">
        <w:rPr>
          <w:sz w:val="22"/>
          <w:szCs w:val="22"/>
        </w:rPr>
        <w:t xml:space="preserve"> </w:t>
      </w:r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SocialCategorie</w:t>
      </w:r>
      <w:bookmarkEnd w:id="4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670FB3" w:rsidRPr="002E0227" w:rsidTr="00943011">
        <w:trPr>
          <w:trHeight w:val="5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Default="00F74ACC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F74ACC" w:rsidRDefault="00F74ACC">
      <w:pPr>
        <w:spacing w:after="0"/>
        <w:ind w:firstLine="0"/>
        <w:jc w:val="left"/>
        <w:rPr>
          <w:b/>
          <w:szCs w:val="20"/>
          <w:lang w:eastAsia="ar-SA"/>
        </w:rPr>
      </w:pPr>
      <w:r>
        <w:rPr>
          <w:b/>
        </w:rPr>
        <w:br w:type="page"/>
      </w:r>
    </w:p>
    <w:p w:rsidR="00670FB3" w:rsidRPr="003E498A" w:rsidRDefault="00670FB3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9" w:name="_Toc314586212"/>
      <w:bookmarkStart w:id="50" w:name="_Toc521413103"/>
      <w:r w:rsidRPr="003E498A">
        <w:rPr>
          <w:rFonts w:ascii="Times New Roman" w:hAnsi="Times New Roman" w:cs="Times New Roman"/>
          <w:sz w:val="24"/>
          <w:szCs w:val="24"/>
        </w:rPr>
        <w:lastRenderedPageBreak/>
        <w:t>Регионы</w:t>
      </w:r>
      <w:bookmarkEnd w:id="49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(5)</w:t>
      </w:r>
      <w:bookmarkEnd w:id="50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1" w:name="_Toc314586211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Regions</w:t>
      </w:r>
      <w:proofErr w:type="spellEnd"/>
      <w:r w:rsidR="00552906">
        <w:rPr>
          <w:sz w:val="22"/>
          <w:szCs w:val="22"/>
        </w:rPr>
        <w:t xml:space="preserve"> </w:t>
      </w:r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Region</w:t>
      </w:r>
      <w:bookmarkEnd w:id="5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_fed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36019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943011">
        <w:trPr>
          <w:trHeight w:val="5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code_region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proofErr w:type="spellStart"/>
            <w:r w:rsidRPr="00943011">
              <w:rPr>
                <w:sz w:val="22"/>
                <w:szCs w:val="22"/>
                <w:lang w:eastAsia="ar-SA"/>
              </w:rPr>
              <w:t>Obrachenie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Обращение в письме к </w:t>
            </w:r>
            <w:proofErr w:type="spellStart"/>
            <w:r w:rsidRPr="00DA2377">
              <w:rPr>
                <w:sz w:val="22"/>
                <w:szCs w:val="22"/>
              </w:rPr>
              <w:t>руковолителю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70FB3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2" w:name="_Toc314586214"/>
      <w:bookmarkStart w:id="53" w:name="_Toc521413104"/>
      <w:r w:rsidRPr="003E498A">
        <w:rPr>
          <w:rFonts w:ascii="Times New Roman" w:hAnsi="Times New Roman" w:cs="Times New Roman"/>
          <w:sz w:val="24"/>
          <w:szCs w:val="24"/>
        </w:rPr>
        <w:t>Специ</w:t>
      </w:r>
      <w:r w:rsidR="005B06A4" w:rsidRPr="003E498A">
        <w:rPr>
          <w:rFonts w:ascii="Times New Roman" w:hAnsi="Times New Roman" w:cs="Times New Roman"/>
          <w:sz w:val="24"/>
          <w:szCs w:val="24"/>
        </w:rPr>
        <w:t>альности</w:t>
      </w:r>
      <w:bookmarkEnd w:id="52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(9)</w:t>
      </w:r>
      <w:bookmarkEnd w:id="53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4" w:name="_Toc314586213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Specializations</w:t>
      </w:r>
      <w:proofErr w:type="spellEnd"/>
      <w:r w:rsidR="00552906">
        <w:rPr>
          <w:sz w:val="22"/>
          <w:szCs w:val="22"/>
        </w:rPr>
        <w:t xml:space="preserve"> </w:t>
      </w:r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Specialization</w:t>
      </w:r>
      <w:bookmarkEnd w:id="54"/>
      <w:proofErr w:type="spellEnd"/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700"/>
        <w:gridCol w:w="1714"/>
        <w:gridCol w:w="932"/>
        <w:gridCol w:w="2324"/>
      </w:tblGrid>
      <w:tr w:rsidR="00670FB3" w:rsidRPr="002E0227" w:rsidTr="00F74ACC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F74ACC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4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F74ACC">
        <w:trPr>
          <w:trHeight w:val="26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F74ACC">
        <w:trPr>
          <w:trHeight w:val="1190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policlinic</w:t>
            </w:r>
            <w:proofErr w:type="spellEnd"/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day_hospital</w:t>
            </w:r>
            <w:proofErr w:type="spellEnd"/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Hospital</w:t>
            </w:r>
            <w:proofErr w:type="spellEnd"/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home_hospital</w:t>
            </w:r>
            <w:proofErr w:type="spellEnd"/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Возможность выставления в услугах стационара на </w:t>
            </w:r>
            <w:r w:rsidRPr="002E0227">
              <w:rPr>
                <w:sz w:val="22"/>
                <w:szCs w:val="22"/>
              </w:rPr>
              <w:lastRenderedPageBreak/>
              <w:t>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policlinic_operation</w:t>
            </w:r>
            <w:proofErr w:type="spellEnd"/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hospital_operation</w:t>
            </w:r>
            <w:proofErr w:type="spellEnd"/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Diagnostic</w:t>
            </w:r>
            <w:proofErr w:type="spellEnd"/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Laboratory</w:t>
            </w:r>
            <w:proofErr w:type="spellEnd"/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physiotherapy</w:t>
            </w:r>
            <w:proofErr w:type="spellEnd"/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Reanimation</w:t>
            </w:r>
            <w:proofErr w:type="spellEnd"/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intensive_care_block</w:t>
            </w:r>
            <w:proofErr w:type="spellEnd"/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intensive_care_chamber</w:t>
            </w:r>
            <w:proofErr w:type="spellEnd"/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2E0227">
              <w:rPr>
                <w:sz w:val="22"/>
                <w:szCs w:val="22"/>
              </w:rPr>
              <w:t>в</w:t>
            </w:r>
            <w:proofErr w:type="gramEnd"/>
            <w:r w:rsidRPr="002E022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F74ACC" w:rsidRDefault="00F74ACC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F74ACC" w:rsidRDefault="00F74ACC">
      <w:pPr>
        <w:spacing w:after="0"/>
        <w:ind w:firstLine="0"/>
        <w:jc w:val="left"/>
        <w:rPr>
          <w:b/>
          <w:szCs w:val="20"/>
          <w:lang w:eastAsia="ar-SA"/>
        </w:rPr>
      </w:pPr>
      <w:r>
        <w:rPr>
          <w:b/>
        </w:rPr>
        <w:br w:type="page"/>
      </w:r>
    </w:p>
    <w:p w:rsidR="00670FB3" w:rsidRPr="003E498A" w:rsidRDefault="003C0EC5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5" w:name="_Toc314586216"/>
      <w:bookmarkStart w:id="56" w:name="_Toc521413105"/>
      <w:r w:rsidRPr="003E498A">
        <w:rPr>
          <w:rFonts w:ascii="Times New Roman" w:hAnsi="Times New Roman" w:cs="Times New Roman"/>
          <w:sz w:val="24"/>
          <w:szCs w:val="24"/>
        </w:rPr>
        <w:lastRenderedPageBreak/>
        <w:t>Результаты лечения</w:t>
      </w:r>
      <w:bookmarkEnd w:id="55"/>
      <w:r w:rsidRPr="003E498A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6"/>
    </w:p>
    <w:p w:rsidR="003A782A" w:rsidRPr="00346FD9" w:rsidRDefault="003A782A" w:rsidP="003A782A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TreatmentResults</w:t>
      </w:r>
      <w:proofErr w:type="spellEnd"/>
      <w:r>
        <w:rPr>
          <w:sz w:val="22"/>
          <w:szCs w:val="22"/>
        </w:rPr>
        <w:t xml:space="preserve"> </w:t>
      </w:r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TreatmentResult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244D76" w:rsidRPr="002C57ED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label_p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0 - нет, 1 - да</w:t>
            </w:r>
          </w:p>
        </w:tc>
      </w:tr>
      <w:tr w:rsidR="00244D76" w:rsidRPr="002C57ED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label_h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0 - нет, 1 - да</w:t>
            </w:r>
          </w:p>
        </w:tc>
      </w:tr>
      <w:tr w:rsidR="00244D76" w:rsidRPr="002C57ED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label_d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0 - нет, 1 - да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3A782A" w:rsidRPr="003E498A" w:rsidRDefault="009F001E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7" w:name="_Toc521413106"/>
      <w:r>
        <w:rPr>
          <w:rFonts w:ascii="Times New Roman" w:hAnsi="Times New Roman" w:cs="Times New Roman"/>
          <w:sz w:val="24"/>
          <w:szCs w:val="24"/>
        </w:rPr>
        <w:t>И</w:t>
      </w:r>
      <w:r w:rsidR="003A782A" w:rsidRPr="003A782A">
        <w:rPr>
          <w:rFonts w:ascii="Times New Roman" w:hAnsi="Times New Roman" w:cs="Times New Roman"/>
          <w:sz w:val="24"/>
          <w:szCs w:val="24"/>
        </w:rPr>
        <w:t xml:space="preserve">сходы заболеваний (V012 без СМП) </w:t>
      </w:r>
      <w:r w:rsidR="003A782A" w:rsidRPr="003E498A">
        <w:rPr>
          <w:rFonts w:ascii="Times New Roman" w:hAnsi="Times New Roman" w:cs="Times New Roman"/>
          <w:sz w:val="24"/>
          <w:szCs w:val="24"/>
        </w:rPr>
        <w:t>(</w:t>
      </w:r>
      <w:r w:rsidR="003F15F2">
        <w:rPr>
          <w:rFonts w:ascii="Times New Roman" w:hAnsi="Times New Roman" w:cs="Times New Roman"/>
          <w:sz w:val="24"/>
          <w:szCs w:val="24"/>
        </w:rPr>
        <w:t>9</w:t>
      </w:r>
      <w:r w:rsidR="003A782A">
        <w:rPr>
          <w:rFonts w:ascii="Times New Roman" w:hAnsi="Times New Roman" w:cs="Times New Roman"/>
          <w:sz w:val="24"/>
          <w:szCs w:val="24"/>
        </w:rPr>
        <w:t>1</w:t>
      </w:r>
      <w:r w:rsidR="003A782A" w:rsidRPr="003E498A">
        <w:rPr>
          <w:rFonts w:ascii="Times New Roman" w:hAnsi="Times New Roman" w:cs="Times New Roman"/>
          <w:sz w:val="24"/>
          <w:szCs w:val="24"/>
        </w:rPr>
        <w:t>)</w:t>
      </w:r>
      <w:bookmarkEnd w:id="57"/>
    </w:p>
    <w:p w:rsidR="003A782A" w:rsidRPr="003A782A" w:rsidRDefault="003A782A" w:rsidP="003A782A">
      <w:pPr>
        <w:ind w:firstLine="0"/>
        <w:rPr>
          <w:sz w:val="22"/>
          <w:szCs w:val="22"/>
        </w:rPr>
      </w:pPr>
      <w:bookmarkStart w:id="58" w:name="_Toc314586215"/>
      <w:r w:rsidRPr="003A782A">
        <w:rPr>
          <w:sz w:val="22"/>
          <w:szCs w:val="22"/>
        </w:rPr>
        <w:t xml:space="preserve">Атрибуты элемента </w:t>
      </w:r>
      <w:proofErr w:type="spellStart"/>
      <w:r w:rsidRPr="003A782A">
        <w:rPr>
          <w:sz w:val="22"/>
          <w:szCs w:val="22"/>
        </w:rPr>
        <w:t>TreatmentOutcomes</w:t>
      </w:r>
      <w:proofErr w:type="spellEnd"/>
      <w:r w:rsidRPr="003A782A">
        <w:rPr>
          <w:sz w:val="22"/>
          <w:szCs w:val="22"/>
        </w:rPr>
        <w:t xml:space="preserve"> – </w:t>
      </w:r>
      <w:proofErr w:type="spellStart"/>
      <w:r w:rsidRPr="003A782A">
        <w:rPr>
          <w:sz w:val="22"/>
          <w:szCs w:val="22"/>
        </w:rPr>
        <w:t>TreatmentOutcome</w:t>
      </w:r>
      <w:bookmarkEnd w:id="5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3A782A" w:rsidRPr="002E022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2E022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2E022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2E022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2E022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2E022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A782A" w:rsidRPr="002E022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2E022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2E022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2E022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2E022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2E022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782A" w:rsidRPr="002E022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3A782A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A782A">
              <w:rPr>
                <w:sz w:val="22"/>
                <w:szCs w:val="22"/>
                <w:highlight w:val="white"/>
              </w:rPr>
              <w:t>help_type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3A782A" w:rsidRDefault="00CC37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hyperlink r:id="rId11" w:anchor="refbookList?refbookList:filter:codeNotEq=F004&amp;refbookList:$active=1&amp;refbookList:$selectedId=566&amp;refbookList:sorting:d.code=ASC&amp;refbookList:sorting:$set=true&amp;refbookList:page=4/refbookList.refbookList.view$MyE1NjY?menu:filter:dictionaryId=566&amp;menu:filter:r" w:tooltip="refbook_IDUMP" w:history="1">
              <w:r w:rsidR="003A782A" w:rsidRPr="003A782A">
                <w:rPr>
                  <w:sz w:val="22"/>
                  <w:szCs w:val="22"/>
                  <w:highlight w:val="white"/>
                </w:rPr>
                <w:t>Код условия оказания медицинской помощи</w:t>
              </w:r>
            </w:hyperlink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2E022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2E022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2E022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782A" w:rsidRPr="002C57ED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9F001E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943011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>
              <w:t>И</w:t>
            </w:r>
            <w:r w:rsidRPr="003A782A">
              <w:t>сходы заболеваний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943011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943011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943011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A782A" w:rsidRDefault="003A782A" w:rsidP="00670FB3">
      <w:pPr>
        <w:pStyle w:val="af0"/>
        <w:spacing w:after="0" w:line="360" w:lineRule="auto"/>
        <w:ind w:left="792"/>
      </w:pPr>
    </w:p>
    <w:p w:rsidR="003F15F2" w:rsidRPr="003E498A" w:rsidRDefault="003F15F2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9" w:name="_Toc521413107"/>
      <w:r>
        <w:rPr>
          <w:rFonts w:ascii="Times New Roman" w:hAnsi="Times New Roman" w:cs="Times New Roman"/>
          <w:sz w:val="24"/>
          <w:szCs w:val="24"/>
        </w:rPr>
        <w:t>М</w:t>
      </w:r>
      <w:r w:rsidRPr="003F15F2">
        <w:rPr>
          <w:rFonts w:ascii="Times New Roman" w:hAnsi="Times New Roman" w:cs="Times New Roman"/>
          <w:sz w:val="24"/>
          <w:szCs w:val="24"/>
        </w:rPr>
        <w:t xml:space="preserve">есто обращения - посещения </w:t>
      </w:r>
      <w:r w:rsidRPr="003E498A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92</w:t>
      </w:r>
      <w:r w:rsidRPr="003E498A">
        <w:rPr>
          <w:rFonts w:ascii="Times New Roman" w:hAnsi="Times New Roman" w:cs="Times New Roman"/>
          <w:sz w:val="24"/>
          <w:szCs w:val="24"/>
        </w:rPr>
        <w:t>)</w:t>
      </w:r>
      <w:bookmarkEnd w:id="59"/>
    </w:p>
    <w:p w:rsidR="003F15F2" w:rsidRPr="003A782A" w:rsidRDefault="003F15F2" w:rsidP="003F15F2">
      <w:pPr>
        <w:ind w:firstLine="0"/>
        <w:rPr>
          <w:sz w:val="22"/>
          <w:szCs w:val="22"/>
        </w:rPr>
      </w:pPr>
      <w:r w:rsidRPr="003A782A">
        <w:rPr>
          <w:sz w:val="22"/>
          <w:szCs w:val="22"/>
        </w:rPr>
        <w:t xml:space="preserve">Атрибуты элемента </w:t>
      </w:r>
      <w:proofErr w:type="spellStart"/>
      <w:r w:rsidRPr="003F15F2">
        <w:rPr>
          <w:sz w:val="22"/>
          <w:szCs w:val="22"/>
        </w:rPr>
        <w:t>TreatmentPlace</w:t>
      </w:r>
      <w:r w:rsidRPr="003A782A">
        <w:rPr>
          <w:sz w:val="22"/>
          <w:szCs w:val="22"/>
        </w:rPr>
        <w:t>s</w:t>
      </w:r>
      <w:proofErr w:type="spellEnd"/>
      <w:r w:rsidRPr="003A782A">
        <w:rPr>
          <w:sz w:val="22"/>
          <w:szCs w:val="22"/>
        </w:rPr>
        <w:t xml:space="preserve"> – </w:t>
      </w:r>
      <w:proofErr w:type="spellStart"/>
      <w:r w:rsidRPr="003F15F2">
        <w:rPr>
          <w:sz w:val="22"/>
          <w:szCs w:val="22"/>
        </w:rPr>
        <w:t>TreatmentPlace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3F15F2" w:rsidRPr="002E022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2E022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2E022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2E022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2E022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2E022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F15F2" w:rsidRPr="002E022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2E022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2E022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2E022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2E022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2E022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F15F2" w:rsidRPr="002C57ED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9F001E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943011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>
              <w:t>И</w:t>
            </w:r>
            <w:r w:rsidRPr="003A782A">
              <w:t>сходы заболеваний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943011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943011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943011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F15F2" w:rsidRPr="003E498A" w:rsidRDefault="003F15F2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0" w:name="_Toc521413108"/>
      <w:r w:rsidRPr="003F15F2">
        <w:rPr>
          <w:rFonts w:ascii="Times New Roman" w:hAnsi="Times New Roman" w:cs="Times New Roman"/>
          <w:sz w:val="24"/>
          <w:szCs w:val="24"/>
        </w:rPr>
        <w:t xml:space="preserve">Тип лечения </w:t>
      </w:r>
      <w:r w:rsidRPr="003E498A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93</w:t>
      </w:r>
      <w:r w:rsidRPr="003E498A">
        <w:rPr>
          <w:rFonts w:ascii="Times New Roman" w:hAnsi="Times New Roman" w:cs="Times New Roman"/>
          <w:sz w:val="24"/>
          <w:szCs w:val="24"/>
        </w:rPr>
        <w:t>)</w:t>
      </w:r>
      <w:bookmarkEnd w:id="60"/>
    </w:p>
    <w:p w:rsidR="003F15F2" w:rsidRPr="003A782A" w:rsidRDefault="003F15F2" w:rsidP="003F15F2">
      <w:pPr>
        <w:ind w:firstLine="0"/>
        <w:rPr>
          <w:sz w:val="22"/>
          <w:szCs w:val="22"/>
        </w:rPr>
      </w:pPr>
      <w:r w:rsidRPr="003A782A">
        <w:rPr>
          <w:sz w:val="22"/>
          <w:szCs w:val="22"/>
        </w:rPr>
        <w:t xml:space="preserve">Атрибуты элемента </w:t>
      </w:r>
      <w:proofErr w:type="spellStart"/>
      <w:r w:rsidRPr="003F15F2">
        <w:rPr>
          <w:sz w:val="22"/>
          <w:szCs w:val="22"/>
        </w:rPr>
        <w:t>TreatmentTypes</w:t>
      </w:r>
      <w:proofErr w:type="spellEnd"/>
      <w:r w:rsidRPr="003A782A">
        <w:rPr>
          <w:sz w:val="22"/>
          <w:szCs w:val="22"/>
        </w:rPr>
        <w:t xml:space="preserve"> – </w:t>
      </w:r>
      <w:proofErr w:type="spellStart"/>
      <w:r w:rsidRPr="003F15F2">
        <w:rPr>
          <w:sz w:val="22"/>
          <w:szCs w:val="22"/>
        </w:rPr>
        <w:t>TreatmentTypes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3F15F2" w:rsidRPr="002E022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2E022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2E022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2E022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2E022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2E022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F15F2" w:rsidRPr="002E022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2E022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2E022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2E022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2E022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2E022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F15F2" w:rsidRPr="002C57ED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9F001E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943011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>
              <w:t>И</w:t>
            </w:r>
            <w:r w:rsidRPr="003A782A">
              <w:t>сходы заболеваний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943011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943011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943011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F15F2" w:rsidRDefault="003F15F2" w:rsidP="003F15F2">
      <w:pPr>
        <w:pStyle w:val="af0"/>
        <w:spacing w:after="0" w:line="360" w:lineRule="auto"/>
        <w:ind w:left="792"/>
      </w:pPr>
    </w:p>
    <w:p w:rsidR="003F15F2" w:rsidRPr="002E0227" w:rsidRDefault="003F15F2" w:rsidP="00670FB3">
      <w:pPr>
        <w:pStyle w:val="af0"/>
        <w:spacing w:after="0" w:line="360" w:lineRule="auto"/>
        <w:ind w:left="792"/>
      </w:pPr>
    </w:p>
    <w:p w:rsidR="00670FB3" w:rsidRPr="003E498A" w:rsidRDefault="00670FB3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1" w:name="_Toc314586218"/>
      <w:bookmarkStart w:id="62" w:name="_Toc521413109"/>
      <w:r w:rsidRPr="003E498A">
        <w:rPr>
          <w:rFonts w:ascii="Times New Roman" w:hAnsi="Times New Roman" w:cs="Times New Roman"/>
          <w:sz w:val="24"/>
          <w:szCs w:val="24"/>
        </w:rPr>
        <w:t xml:space="preserve">Поводы посещения </w:t>
      </w:r>
      <w:r w:rsidR="003C0EC5" w:rsidRPr="003E498A">
        <w:rPr>
          <w:rFonts w:ascii="Times New Roman" w:hAnsi="Times New Roman" w:cs="Times New Roman"/>
          <w:sz w:val="24"/>
          <w:szCs w:val="24"/>
        </w:rPr>
        <w:t xml:space="preserve">в </w:t>
      </w:r>
      <w:r w:rsidRPr="003E498A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3E498A">
        <w:rPr>
          <w:rFonts w:ascii="Times New Roman" w:hAnsi="Times New Roman" w:cs="Times New Roman"/>
          <w:sz w:val="24"/>
          <w:szCs w:val="24"/>
        </w:rPr>
        <w:t>е</w:t>
      </w:r>
      <w:bookmarkEnd w:id="61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(11)</w:t>
      </w:r>
      <w:bookmarkEnd w:id="62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3" w:name="_Toc314586217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ReasonsVisitPolyclinics</w:t>
      </w:r>
      <w:proofErr w:type="spellEnd"/>
      <w:r w:rsidR="00552906">
        <w:rPr>
          <w:sz w:val="22"/>
          <w:szCs w:val="22"/>
        </w:rPr>
        <w:t xml:space="preserve"> </w:t>
      </w:r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ReasonsVisitPolyclinic</w:t>
      </w:r>
      <w:bookmarkEnd w:id="6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670FB3" w:rsidRPr="002E0227" w:rsidTr="002D6950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D6950">
        <w:trPr>
          <w:trHeight w:val="35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2D6950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D6950">
              <w:rPr>
                <w:sz w:val="22"/>
                <w:szCs w:val="22"/>
              </w:rPr>
              <w:t>Признак возможности использования поводов посещения в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76068" w:rsidRDefault="00176068" w:rsidP="00176068">
            <w:pPr>
              <w:pStyle w:val="afd"/>
              <w:keepLines/>
              <w:spacing w:line="360" w:lineRule="auto"/>
              <w:rPr>
                <w:color w:val="000000"/>
                <w:sz w:val="16"/>
                <w:szCs w:val="16"/>
              </w:rPr>
            </w:pPr>
            <w:r w:rsidRPr="00176068">
              <w:rPr>
                <w:sz w:val="16"/>
                <w:szCs w:val="16"/>
                <w:lang w:eastAsia="ar-SA"/>
              </w:rPr>
              <w:t>0 -</w:t>
            </w:r>
            <w:r w:rsidRPr="00176068">
              <w:rPr>
                <w:color w:val="000000"/>
                <w:sz w:val="16"/>
                <w:szCs w:val="16"/>
              </w:rPr>
              <w:t xml:space="preserve"> Не  ОМС</w:t>
            </w:r>
          </w:p>
          <w:p w:rsidR="00176068" w:rsidRPr="00176068" w:rsidRDefault="00176068" w:rsidP="00176068">
            <w:pPr>
              <w:pStyle w:val="afd"/>
              <w:keepLines/>
              <w:spacing w:line="360" w:lineRule="auto"/>
              <w:rPr>
                <w:color w:val="000000"/>
                <w:sz w:val="16"/>
                <w:szCs w:val="16"/>
              </w:rPr>
            </w:pPr>
            <w:r w:rsidRPr="00176068">
              <w:rPr>
                <w:color w:val="000000"/>
                <w:sz w:val="16"/>
                <w:szCs w:val="16"/>
              </w:rPr>
              <w:t>1 - Для приема в поликлинике</w:t>
            </w:r>
          </w:p>
          <w:p w:rsidR="00176068" w:rsidRPr="00176068" w:rsidRDefault="00176068" w:rsidP="0017606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76068">
              <w:rPr>
                <w:color w:val="000000"/>
                <w:sz w:val="16"/>
                <w:szCs w:val="16"/>
              </w:rPr>
              <w:t>2 - Для посещений на дому</w:t>
            </w:r>
          </w:p>
        </w:tc>
      </w:tr>
      <w:tr w:rsidR="00670FB3" w:rsidRPr="002E0227" w:rsidTr="002D6950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2D6950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Default="00A0274A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color w:val="0033CC"/>
          <w:sz w:val="24"/>
          <w:szCs w:val="24"/>
        </w:rPr>
      </w:pPr>
      <w:bookmarkStart w:id="64" w:name="_Toc521413110"/>
      <w:bookmarkStart w:id="65" w:name="_Toc314586220"/>
      <w:r w:rsidRPr="00DE6F86">
        <w:rPr>
          <w:color w:val="0033CC"/>
          <w:sz w:val="24"/>
          <w:szCs w:val="24"/>
        </w:rPr>
        <w:t>Справочник цель посещения</w:t>
      </w:r>
      <w:r>
        <w:rPr>
          <w:color w:val="0033CC"/>
          <w:sz w:val="24"/>
          <w:szCs w:val="24"/>
        </w:rPr>
        <w:t xml:space="preserve"> (108)</w:t>
      </w:r>
      <w:bookmarkEnd w:id="64"/>
    </w:p>
    <w:p w:rsidR="00A0274A" w:rsidRPr="00A0274A" w:rsidRDefault="00A0274A" w:rsidP="00A0274A">
      <w:pPr>
        <w:ind w:firstLine="0"/>
        <w:rPr>
          <w:color w:val="0033CC"/>
          <w:sz w:val="22"/>
          <w:szCs w:val="22"/>
        </w:rPr>
      </w:pPr>
      <w:r w:rsidRPr="00A0274A">
        <w:rPr>
          <w:color w:val="0033CC"/>
          <w:sz w:val="22"/>
          <w:szCs w:val="22"/>
        </w:rPr>
        <w:t xml:space="preserve">Атрибуты элемента </w:t>
      </w:r>
      <w:proofErr w:type="spellStart"/>
      <w:r w:rsidRPr="00A0274A">
        <w:rPr>
          <w:color w:val="0033CC"/>
          <w:sz w:val="22"/>
          <w:szCs w:val="22"/>
        </w:rPr>
        <w:t>Purposes</w:t>
      </w:r>
      <w:proofErr w:type="spellEnd"/>
      <w:r w:rsidRPr="00A0274A">
        <w:rPr>
          <w:color w:val="0033CC"/>
          <w:sz w:val="22"/>
          <w:szCs w:val="22"/>
        </w:rPr>
        <w:t xml:space="preserve">  –  </w:t>
      </w:r>
      <w:proofErr w:type="spellStart"/>
      <w:r w:rsidRPr="00A0274A">
        <w:rPr>
          <w:color w:val="0033CC"/>
          <w:sz w:val="22"/>
          <w:szCs w:val="22"/>
        </w:rPr>
        <w:t>purpose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A0274A" w:rsidRPr="00A0274A" w:rsidTr="00A0274A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A0274A" w:rsidRDefault="00A0274A" w:rsidP="00A0274A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A0274A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A0274A" w:rsidRDefault="00A0274A" w:rsidP="00A0274A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A0274A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A0274A" w:rsidRDefault="00A0274A" w:rsidP="00A0274A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A0274A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A0274A" w:rsidRDefault="00A0274A" w:rsidP="00A0274A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A0274A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A0274A" w:rsidRDefault="00A0274A" w:rsidP="00A0274A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A0274A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A0274A" w:rsidRPr="00A0274A" w:rsidTr="00A0274A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A0274A" w:rsidRDefault="00A0274A" w:rsidP="00A0274A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A0274A">
              <w:rPr>
                <w:color w:val="0033CC"/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A0274A" w:rsidRDefault="00A0274A" w:rsidP="00A0274A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A0274A">
              <w:rPr>
                <w:color w:val="0033CC"/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A0274A" w:rsidRDefault="00A0274A" w:rsidP="00A0274A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A0274A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A0274A" w:rsidRDefault="00A0274A" w:rsidP="00A0274A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A0274A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A0274A" w:rsidRDefault="00A0274A" w:rsidP="00A0274A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  <w:tr w:rsidR="00A0274A" w:rsidRPr="00A0274A" w:rsidTr="00A0274A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A0274A" w:rsidRDefault="00A0274A" w:rsidP="00A0274A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A0274A">
              <w:rPr>
                <w:color w:val="0033CC"/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A0274A" w:rsidRDefault="00A0274A" w:rsidP="00A0274A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A0274A">
              <w:rPr>
                <w:color w:val="0033CC"/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A0274A" w:rsidRDefault="00A0274A" w:rsidP="00A0274A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A0274A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A0274A" w:rsidRDefault="00A0274A" w:rsidP="00A0274A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A0274A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A0274A" w:rsidRDefault="00A0274A" w:rsidP="00A0274A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A0274A">
              <w:rPr>
                <w:color w:val="0033CC"/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Default="00A0274A" w:rsidP="00A0274A">
      <w:pPr>
        <w:ind w:firstLine="0"/>
      </w:pPr>
    </w:p>
    <w:p w:rsidR="00670FB3" w:rsidRPr="003E498A" w:rsidRDefault="00670FB3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6" w:name="_Toc521413111"/>
      <w:r w:rsidRPr="003E498A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65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6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7" w:name="_Toc314586219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DiagnosisTypes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DiagnosisType</w:t>
      </w:r>
      <w:bookmarkEnd w:id="6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166C6" w:rsidRPr="002E022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2E022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2E022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2E022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2E022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2E022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334C0" w:rsidRPr="002E0227" w:rsidTr="004375D5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334C0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334C0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334C0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334C0">
              <w:rPr>
                <w:sz w:val="22"/>
                <w:szCs w:val="22"/>
                <w:highlight w:val="white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334C0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334C0">
              <w:rPr>
                <w:sz w:val="22"/>
                <w:szCs w:val="22"/>
                <w:highlight w:val="white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334C0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334C0">
              <w:rPr>
                <w:sz w:val="22"/>
                <w:szCs w:val="22"/>
                <w:highlight w:val="white"/>
              </w:rPr>
              <w:t>string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4C0" w:rsidRPr="005334C0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334C0">
              <w:rPr>
                <w:sz w:val="22"/>
                <w:szCs w:val="22"/>
                <w:highlight w:val="white"/>
              </w:rPr>
              <w:t>До 255 символов</w:t>
            </w:r>
          </w:p>
        </w:tc>
      </w:tr>
      <w:tr w:rsidR="004166C6" w:rsidRPr="002E0227" w:rsidTr="00943011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2E022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sign_types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2E022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166C6">
              <w:rPr>
                <w:sz w:val="22"/>
                <w:szCs w:val="22"/>
              </w:rPr>
              <w:t>Признак выставления типа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2E022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2E022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334C0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34C0">
              <w:rPr>
                <w:sz w:val="22"/>
                <w:szCs w:val="22"/>
              </w:rPr>
              <w:t>Допустимые значения:</w:t>
            </w:r>
          </w:p>
          <w:p w:rsidR="004166C6" w:rsidRPr="005334C0" w:rsidRDefault="004166C6" w:rsidP="008629DF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334C0">
              <w:rPr>
                <w:sz w:val="16"/>
                <w:szCs w:val="16"/>
              </w:rPr>
              <w:t xml:space="preserve">0  (п-ка и </w:t>
            </w:r>
            <w:proofErr w:type="spellStart"/>
            <w:r w:rsidRPr="005334C0">
              <w:rPr>
                <w:sz w:val="16"/>
                <w:szCs w:val="16"/>
              </w:rPr>
              <w:t>стац</w:t>
            </w:r>
            <w:proofErr w:type="spellEnd"/>
            <w:r w:rsidRPr="005334C0">
              <w:rPr>
                <w:sz w:val="16"/>
                <w:szCs w:val="16"/>
              </w:rPr>
              <w:t>. любого  типа),</w:t>
            </w:r>
          </w:p>
          <w:p w:rsidR="004166C6" w:rsidRPr="004166C6" w:rsidRDefault="004166C6" w:rsidP="008629DF">
            <w:pPr>
              <w:pStyle w:val="afd"/>
              <w:keepLines/>
              <w:spacing w:line="360" w:lineRule="auto"/>
              <w:rPr>
                <w:sz w:val="20"/>
                <w:szCs w:val="20"/>
                <w:lang w:eastAsia="ar-SA"/>
              </w:rPr>
            </w:pPr>
            <w:r w:rsidRPr="005334C0">
              <w:rPr>
                <w:sz w:val="16"/>
                <w:szCs w:val="16"/>
              </w:rPr>
              <w:t xml:space="preserve">1 (для </w:t>
            </w:r>
            <w:proofErr w:type="spellStart"/>
            <w:r w:rsidRPr="005334C0">
              <w:rPr>
                <w:sz w:val="16"/>
                <w:szCs w:val="16"/>
              </w:rPr>
              <w:t>стац</w:t>
            </w:r>
            <w:proofErr w:type="spellEnd"/>
            <w:r w:rsidRPr="005334C0">
              <w:rPr>
                <w:sz w:val="16"/>
                <w:szCs w:val="16"/>
              </w:rPr>
              <w:t>. любого  типа)</w:t>
            </w:r>
          </w:p>
        </w:tc>
      </w:tr>
    </w:tbl>
    <w:p w:rsidR="00A0274A" w:rsidRDefault="00A0274A" w:rsidP="00A0274A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A0274A" w:rsidRDefault="00A0274A" w:rsidP="00A0274A">
      <w:pPr>
        <w:rPr>
          <w:lang w:eastAsia="ar-SA"/>
        </w:rPr>
      </w:pPr>
    </w:p>
    <w:p w:rsidR="00A0274A" w:rsidRDefault="00A0274A" w:rsidP="00A0274A">
      <w:pPr>
        <w:rPr>
          <w:lang w:eastAsia="ar-SA"/>
        </w:rPr>
      </w:pPr>
    </w:p>
    <w:p w:rsidR="006A4B7D" w:rsidRPr="00A0274A" w:rsidRDefault="006A4B7D" w:rsidP="00A0274A">
      <w:pPr>
        <w:rPr>
          <w:lang w:eastAsia="ar-SA"/>
        </w:rPr>
      </w:pPr>
    </w:p>
    <w:p w:rsidR="00617562" w:rsidRPr="003E498A" w:rsidRDefault="00617562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8" w:name="_Toc521413112"/>
      <w:r w:rsidRPr="003E498A">
        <w:rPr>
          <w:rFonts w:ascii="Times New Roman" w:hAnsi="Times New Roman" w:cs="Times New Roman"/>
          <w:sz w:val="24"/>
          <w:szCs w:val="24"/>
        </w:rPr>
        <w:lastRenderedPageBreak/>
        <w:t>Диагнозы МКБ10</w:t>
      </w:r>
      <w:r w:rsidR="00176068">
        <w:rPr>
          <w:rFonts w:ascii="Times New Roman" w:hAnsi="Times New Roman" w:cs="Times New Roman"/>
          <w:sz w:val="24"/>
          <w:szCs w:val="24"/>
        </w:rPr>
        <w:t xml:space="preserve">  (5</w:t>
      </w:r>
      <w:r w:rsidR="008D7BEB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176068">
        <w:rPr>
          <w:rFonts w:ascii="Times New Roman" w:hAnsi="Times New Roman" w:cs="Times New Roman"/>
          <w:sz w:val="24"/>
          <w:szCs w:val="24"/>
        </w:rPr>
        <w:t>)</w:t>
      </w:r>
      <w:bookmarkEnd w:id="68"/>
    </w:p>
    <w:p w:rsidR="00394E05" w:rsidRPr="00346FD9" w:rsidRDefault="00394E05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MKBs</w:t>
      </w:r>
      <w:proofErr w:type="spellEnd"/>
      <w:r w:rsidRPr="00346FD9">
        <w:rPr>
          <w:sz w:val="22"/>
          <w:szCs w:val="22"/>
        </w:rPr>
        <w:t xml:space="preserve">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843"/>
        <w:gridCol w:w="850"/>
        <w:gridCol w:w="2039"/>
      </w:tblGrid>
      <w:tr w:rsidR="00DA2377" w:rsidRPr="00DA2377" w:rsidTr="005B06A4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5B06A4">
        <w:trPr>
          <w:trHeight w:val="15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not_payment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96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smp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71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smp_not_pay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</w:tbl>
    <w:p w:rsidR="00617562" w:rsidRPr="00DA2377" w:rsidRDefault="00617562" w:rsidP="00670FB3">
      <w:pPr>
        <w:pStyle w:val="af0"/>
        <w:spacing w:after="0" w:line="360" w:lineRule="auto"/>
        <w:ind w:left="792"/>
      </w:pPr>
    </w:p>
    <w:p w:rsidR="00670FB3" w:rsidRPr="003E498A" w:rsidRDefault="00670FB3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9" w:name="_Toc314586222"/>
      <w:bookmarkStart w:id="70" w:name="_Toc521413113"/>
      <w:r w:rsidRPr="003E498A">
        <w:rPr>
          <w:rFonts w:ascii="Times New Roman" w:hAnsi="Times New Roman" w:cs="Times New Roman"/>
          <w:sz w:val="24"/>
          <w:szCs w:val="24"/>
        </w:rPr>
        <w:t>Типы травм</w:t>
      </w:r>
      <w:bookmarkEnd w:id="69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(13)</w:t>
      </w:r>
      <w:bookmarkEnd w:id="70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71" w:name="_Toc314586221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InjuryTypes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InjuryType</w:t>
      </w:r>
      <w:bookmarkEnd w:id="7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injury_sign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943011">
        <w:trPr>
          <w:trHeight w:val="8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180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70FB3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2" w:name="_Toc314586225"/>
      <w:bookmarkStart w:id="73" w:name="_Toc521413114"/>
      <w:r w:rsidRPr="003E498A">
        <w:rPr>
          <w:rFonts w:ascii="Times New Roman" w:hAnsi="Times New Roman" w:cs="Times New Roman"/>
          <w:sz w:val="24"/>
          <w:szCs w:val="24"/>
        </w:rPr>
        <w:t xml:space="preserve">Простые </w:t>
      </w:r>
      <w:r w:rsidR="006E52BD">
        <w:rPr>
          <w:rFonts w:ascii="Times New Roman" w:hAnsi="Times New Roman" w:cs="Times New Roman"/>
          <w:sz w:val="24"/>
          <w:szCs w:val="24"/>
        </w:rPr>
        <w:t xml:space="preserve">и сложные </w:t>
      </w:r>
      <w:r w:rsidRPr="003E498A">
        <w:rPr>
          <w:rFonts w:ascii="Times New Roman" w:hAnsi="Times New Roman" w:cs="Times New Roman"/>
          <w:sz w:val="24"/>
          <w:szCs w:val="24"/>
        </w:rPr>
        <w:t>медицинские услуги</w:t>
      </w:r>
      <w:bookmarkEnd w:id="72"/>
      <w:r w:rsidR="009176EC">
        <w:rPr>
          <w:rFonts w:ascii="Times New Roman" w:hAnsi="Times New Roman" w:cs="Times New Roman"/>
          <w:sz w:val="24"/>
          <w:szCs w:val="24"/>
        </w:rPr>
        <w:t xml:space="preserve"> (</w:t>
      </w:r>
      <w:r w:rsidR="006E52BD" w:rsidRPr="006E52BD">
        <w:rPr>
          <w:rFonts w:ascii="Times New Roman" w:hAnsi="Times New Roman" w:cs="Times New Roman"/>
          <w:sz w:val="24"/>
          <w:szCs w:val="24"/>
        </w:rPr>
        <w:t>8</w:t>
      </w:r>
      <w:r w:rsidR="009176EC">
        <w:rPr>
          <w:rFonts w:ascii="Times New Roman" w:hAnsi="Times New Roman" w:cs="Times New Roman"/>
          <w:sz w:val="24"/>
          <w:szCs w:val="24"/>
        </w:rPr>
        <w:t>7</w:t>
      </w:r>
      <w:r w:rsidR="00176068">
        <w:rPr>
          <w:rFonts w:ascii="Times New Roman" w:hAnsi="Times New Roman" w:cs="Times New Roman"/>
          <w:sz w:val="24"/>
          <w:szCs w:val="24"/>
        </w:rPr>
        <w:t>, 32</w:t>
      </w:r>
      <w:r w:rsidR="009176EC">
        <w:rPr>
          <w:rFonts w:ascii="Times New Roman" w:hAnsi="Times New Roman" w:cs="Times New Roman"/>
          <w:sz w:val="24"/>
          <w:szCs w:val="24"/>
        </w:rPr>
        <w:t>)</w:t>
      </w:r>
      <w:bookmarkEnd w:id="73"/>
    </w:p>
    <w:p w:rsidR="00712BD9" w:rsidRPr="006E52BD" w:rsidRDefault="00712BD9" w:rsidP="00712BD9">
      <w:pPr>
        <w:spacing w:after="0"/>
        <w:ind w:firstLine="0"/>
        <w:jc w:val="center"/>
        <w:rPr>
          <w:b/>
          <w:bCs/>
          <w:color w:val="000000"/>
          <w:lang w:eastAsia="ar-SA"/>
        </w:rPr>
      </w:pPr>
    </w:p>
    <w:p w:rsidR="00F857D7" w:rsidRPr="006E52BD" w:rsidRDefault="00F857D7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>Атрибуты</w:t>
      </w:r>
      <w:r w:rsidRPr="006E52BD">
        <w:rPr>
          <w:sz w:val="22"/>
          <w:szCs w:val="22"/>
        </w:rPr>
        <w:t xml:space="preserve"> </w:t>
      </w:r>
      <w:r w:rsidRPr="00346FD9">
        <w:rPr>
          <w:sz w:val="22"/>
          <w:szCs w:val="22"/>
        </w:rPr>
        <w:t>элемента</w:t>
      </w:r>
      <w:r w:rsidRPr="006E52BD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  <w:lang w:val="en-US"/>
        </w:rPr>
        <w:t>SimpleMedicalServices</w:t>
      </w:r>
      <w:proofErr w:type="spellEnd"/>
      <w:r w:rsidRPr="006E52BD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  <w:lang w:val="en-US"/>
        </w:rPr>
        <w:t>sms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514"/>
        <w:gridCol w:w="932"/>
        <w:gridCol w:w="2324"/>
      </w:tblGrid>
      <w:tr w:rsidR="00F857D7" w:rsidRPr="00D028DE" w:rsidTr="00210A8B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49317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49317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</w:rPr>
              <w:t>Условия</w:t>
            </w:r>
            <w:r w:rsidRPr="00493177">
              <w:rPr>
                <w:sz w:val="22"/>
                <w:szCs w:val="22"/>
                <w:lang w:val="en-US"/>
              </w:rPr>
              <w:t xml:space="preserve"> </w:t>
            </w:r>
            <w:r w:rsidRPr="0049317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</w:rPr>
              <w:t>Ограничения</w:t>
            </w:r>
          </w:p>
        </w:tc>
      </w:tr>
      <w:tr w:rsidR="00F857D7" w:rsidRPr="00D028DE" w:rsidTr="00210A8B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93177">
              <w:rPr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931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6E52BD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93177">
              <w:rPr>
                <w:sz w:val="22"/>
                <w:szCs w:val="22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931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931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931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F857D7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93177">
              <w:rPr>
                <w:sz w:val="22"/>
                <w:szCs w:val="22"/>
                <w:lang w:val="en-US"/>
              </w:rPr>
              <w:t>min_year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</w:rPr>
              <w:t>Минимальный возраст, при котором может быть использована данная услуга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93177">
              <w:rPr>
                <w:sz w:val="22"/>
                <w:szCs w:val="22"/>
                <w:lang w:val="en-US"/>
              </w:rPr>
              <w:lastRenderedPageBreak/>
              <w:t>max_year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</w:rPr>
              <w:t>Максимальный возраст, при котором может быть использована данная услуга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E33DF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93177" w:rsidRDefault="001E33DF" w:rsidP="001E33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93177">
              <w:rPr>
                <w:sz w:val="22"/>
                <w:szCs w:val="22"/>
                <w:lang w:val="en-US"/>
              </w:rPr>
              <w:t>max_month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9317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9317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9317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931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49317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1E33DF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9317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93177">
              <w:rPr>
                <w:sz w:val="22"/>
                <w:szCs w:val="22"/>
                <w:lang w:val="en-US"/>
              </w:rPr>
              <w:t>max_day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9317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9317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9317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931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49317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40330F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49317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93177">
              <w:rPr>
                <w:sz w:val="22"/>
                <w:szCs w:val="22"/>
                <w:lang w:val="en-US"/>
              </w:rPr>
              <w:t>smp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49317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93177">
              <w:rPr>
                <w:sz w:val="22"/>
                <w:szCs w:val="22"/>
              </w:rPr>
              <w:t>Признак использования в СМП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49317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49317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9317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30F" w:rsidRPr="0049317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>0-</w:t>
            </w:r>
            <w:r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493177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49317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D4AFF">
              <w:rPr>
                <w:sz w:val="22"/>
                <w:szCs w:val="22"/>
                <w:lang w:eastAsia="ar-SA"/>
              </w:rPr>
              <w:t>stomat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493177" w:rsidRDefault="00493177" w:rsidP="0049317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</w:rPr>
              <w:t xml:space="preserve">Признак использования в </w:t>
            </w:r>
            <w:r>
              <w:rPr>
                <w:sz w:val="22"/>
                <w:szCs w:val="22"/>
              </w:rPr>
              <w:t>стоматологии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49317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49317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9317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177" w:rsidRPr="0049317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>0-</w:t>
            </w:r>
            <w:r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015635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210A8B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21F80">
              <w:rPr>
                <w:sz w:val="22"/>
                <w:szCs w:val="22"/>
                <w:lang w:val="en-US"/>
              </w:rPr>
              <w:t>code_ag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C148F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Код группы анализов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210A8B" w:rsidRDefault="0001563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210A8B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931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5635" w:rsidRPr="00210A8B" w:rsidRDefault="00015635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8F797B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210A8B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10A8B">
              <w:rPr>
                <w:sz w:val="22"/>
                <w:szCs w:val="22"/>
                <w:lang w:val="en-US"/>
              </w:rPr>
              <w:t>tube_type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210A8B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C148F7">
              <w:rPr>
                <w:sz w:val="22"/>
                <w:szCs w:val="22"/>
              </w:rPr>
              <w:t>Код вида пробирок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210A8B" w:rsidRDefault="008F797B" w:rsidP="00015635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210A8B" w:rsidRDefault="005C074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10A8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210A8B" w:rsidRDefault="008F797B" w:rsidP="00015635">
            <w:pPr>
              <w:pStyle w:val="afd"/>
              <w:keepLine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5054D4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210A8B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10A8B">
              <w:rPr>
                <w:sz w:val="22"/>
                <w:szCs w:val="22"/>
                <w:lang w:val="en-US"/>
              </w:rPr>
              <w:t>label_transfer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210A8B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10A8B">
              <w:rPr>
                <w:sz w:val="22"/>
                <w:szCs w:val="22"/>
              </w:rPr>
              <w:t xml:space="preserve">Признак использования в </w:t>
            </w:r>
            <w:r w:rsidRPr="00210A8B">
              <w:rPr>
                <w:sz w:val="22"/>
                <w:szCs w:val="22"/>
                <w:lang w:eastAsia="ar-SA"/>
              </w:rPr>
              <w:t>стационаре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210A8B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210A8B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10A8B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Pr="00210A8B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210A8B"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210A8B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210A8B"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1E33DF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210A8B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10A8B">
              <w:rPr>
                <w:sz w:val="22"/>
                <w:szCs w:val="22"/>
                <w:lang w:val="en-US"/>
              </w:rPr>
              <w:t>label_vizit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210A8B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10A8B">
              <w:rPr>
                <w:sz w:val="22"/>
                <w:szCs w:val="22"/>
              </w:rPr>
              <w:t xml:space="preserve">Признак использования в </w:t>
            </w:r>
            <w:r w:rsidRPr="00210A8B">
              <w:rPr>
                <w:sz w:val="22"/>
                <w:szCs w:val="22"/>
                <w:lang w:eastAsia="ar-SA"/>
              </w:rPr>
              <w:t>поликлинике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210A8B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210A8B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10A8B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210A8B" w:rsidRDefault="001E33DF" w:rsidP="00421F80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210A8B">
              <w:rPr>
                <w:sz w:val="22"/>
                <w:szCs w:val="22"/>
                <w:lang w:val="en-US" w:eastAsia="ar-SA"/>
              </w:rPr>
              <w:t xml:space="preserve">1 – </w:t>
            </w:r>
            <w:r w:rsidRPr="00210A8B">
              <w:rPr>
                <w:sz w:val="22"/>
                <w:szCs w:val="22"/>
                <w:lang w:eastAsia="ar-SA"/>
              </w:rPr>
              <w:t>используется в поликлинике</w:t>
            </w:r>
          </w:p>
        </w:tc>
      </w:tr>
      <w:tr w:rsidR="00835A53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9F72B9" w:rsidRDefault="00835A53" w:rsidP="00C148F7">
            <w:pPr>
              <w:ind w:firstLine="0"/>
              <w:rPr>
                <w:highlight w:val="yellow"/>
              </w:rPr>
            </w:pPr>
            <w:proofErr w:type="spellStart"/>
            <w:r w:rsidRPr="00210A8B">
              <w:t>t_sign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9F72B9" w:rsidRDefault="00835A53" w:rsidP="00C148F7">
            <w:pPr>
              <w:pStyle w:val="afd"/>
              <w:keepLines/>
              <w:spacing w:line="360" w:lineRule="auto"/>
              <w:rPr>
                <w:highlight w:val="yellow"/>
              </w:rPr>
            </w:pPr>
            <w:r w:rsidRPr="00C148F7"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9F72B9" w:rsidRDefault="00835A53" w:rsidP="00835A53">
            <w:pPr>
              <w:rPr>
                <w:highlight w:val="yellow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9F72B9" w:rsidRDefault="00835A53" w:rsidP="00C148F7">
            <w:pPr>
              <w:ind w:firstLine="0"/>
              <w:rPr>
                <w:highlight w:val="yellow"/>
              </w:rPr>
            </w:pPr>
            <w:proofErr w:type="spellStart"/>
            <w:r w:rsidRPr="00210A8B">
              <w:t>byte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9F72B9" w:rsidRDefault="00835A53" w:rsidP="00835A53">
            <w:pPr>
              <w:rPr>
                <w:highlight w:val="yellow"/>
              </w:rPr>
            </w:pPr>
            <w:r w:rsidRPr="00C148F7">
              <w:rPr>
                <w:sz w:val="22"/>
                <w:szCs w:val="22"/>
              </w:rPr>
              <w:t>0-не обязательна</w:t>
            </w:r>
          </w:p>
        </w:tc>
      </w:tr>
      <w:tr w:rsidR="00835A53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210A8B" w:rsidRDefault="00835A53" w:rsidP="00210A8B">
            <w:pPr>
              <w:ind w:firstLine="0"/>
            </w:pPr>
            <w:r w:rsidRPr="00210A8B">
              <w:t>t_sign_2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210A8B" w:rsidRDefault="00835A53" w:rsidP="00C148F7">
            <w:pPr>
              <w:pStyle w:val="afd"/>
              <w:keepLines/>
              <w:spacing w:line="360" w:lineRule="auto"/>
            </w:pPr>
            <w:r w:rsidRPr="00C148F7">
              <w:rPr>
                <w:sz w:val="22"/>
                <w:szCs w:val="22"/>
              </w:rPr>
              <w:t xml:space="preserve">Наличие </w:t>
            </w:r>
            <w:proofErr w:type="spellStart"/>
            <w:r w:rsidRPr="00C148F7">
              <w:rPr>
                <w:sz w:val="22"/>
                <w:szCs w:val="22"/>
              </w:rPr>
              <w:t>прверхности</w:t>
            </w:r>
            <w:proofErr w:type="spellEnd"/>
            <w:r w:rsidRPr="00C148F7">
              <w:rPr>
                <w:sz w:val="22"/>
                <w:szCs w:val="22"/>
              </w:rPr>
              <w:t xml:space="preserve"> зуба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210A8B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210A8B" w:rsidRDefault="00835A53" w:rsidP="00210A8B">
            <w:pPr>
              <w:ind w:firstLine="0"/>
            </w:pPr>
            <w:proofErr w:type="spellStart"/>
            <w:r w:rsidRPr="00210A8B">
              <w:t>byte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210A8B" w:rsidRDefault="00835A53" w:rsidP="00C148F7">
            <w:pPr>
              <w:pStyle w:val="afd"/>
              <w:keepLines/>
              <w:spacing w:line="360" w:lineRule="auto"/>
            </w:pPr>
            <w:r w:rsidRPr="00C148F7">
              <w:rPr>
                <w:sz w:val="22"/>
                <w:szCs w:val="22"/>
              </w:rPr>
              <w:t>0-не обязательна</w:t>
            </w:r>
          </w:p>
        </w:tc>
      </w:tr>
      <w:tr w:rsidR="00835A53" w:rsidRPr="00D028DE" w:rsidTr="00835A53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210A8B">
            <w:pPr>
              <w:ind w:firstLine="0"/>
            </w:pPr>
            <w:r w:rsidRPr="00210A8B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C148F7">
            <w:pPr>
              <w:pStyle w:val="afd"/>
              <w:keepLines/>
              <w:spacing w:line="360" w:lineRule="auto"/>
            </w:pPr>
            <w:r w:rsidRPr="00210A8B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210A8B">
            <w:pPr>
              <w:ind w:firstLine="0"/>
            </w:pPr>
            <w:r w:rsidRPr="00210A8B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210A8B" w:rsidRDefault="00835A53" w:rsidP="00C148F7">
            <w:pPr>
              <w:pStyle w:val="afd"/>
              <w:keepLines/>
              <w:spacing w:line="360" w:lineRule="auto"/>
            </w:pPr>
          </w:p>
        </w:tc>
      </w:tr>
      <w:tr w:rsidR="00835A53" w:rsidRPr="00210A8B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10A8B">
              <w:rPr>
                <w:sz w:val="22"/>
                <w:szCs w:val="22"/>
                <w:lang w:val="en-US"/>
              </w:rPr>
              <w:t>uet</w:t>
            </w:r>
            <w:proofErr w:type="spellEnd"/>
            <w:r w:rsidRPr="00210A8B">
              <w:rPr>
                <w:sz w:val="22"/>
                <w:szCs w:val="22"/>
              </w:rPr>
              <w:t>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10A8B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835A53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10A8B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210A8B" w:rsidRDefault="00835A53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835A53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10A8B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10A8B">
              <w:rPr>
                <w:sz w:val="22"/>
                <w:szCs w:val="22"/>
              </w:rPr>
              <w:t xml:space="preserve">Вхождение услуги в </w:t>
            </w:r>
            <w:proofErr w:type="spellStart"/>
            <w:r w:rsidRPr="00210A8B">
              <w:rPr>
                <w:sz w:val="22"/>
                <w:szCs w:val="22"/>
              </w:rPr>
              <w:t>омс</w:t>
            </w:r>
            <w:proofErr w:type="spellEnd"/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10A8B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210A8B">
              <w:rPr>
                <w:sz w:val="22"/>
                <w:szCs w:val="22"/>
                <w:lang w:eastAsia="ar-SA"/>
              </w:rPr>
              <w:t>1-входит</w:t>
            </w:r>
          </w:p>
        </w:tc>
      </w:tr>
      <w:tr w:rsidR="00835A53" w:rsidRPr="00210A8B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10A8B">
              <w:rPr>
                <w:sz w:val="22"/>
                <w:szCs w:val="22"/>
                <w:lang w:val="en-US"/>
              </w:rPr>
              <w:t>duration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10A8B">
              <w:rPr>
                <w:sz w:val="22"/>
                <w:szCs w:val="22"/>
              </w:rPr>
              <w:t xml:space="preserve">Длительность услуги </w:t>
            </w:r>
            <w:r w:rsidRPr="00210A8B">
              <w:rPr>
                <w:sz w:val="22"/>
                <w:szCs w:val="22"/>
                <w:lang w:val="en-US"/>
              </w:rPr>
              <w:t>[</w:t>
            </w:r>
            <w:r w:rsidRPr="00210A8B">
              <w:rPr>
                <w:sz w:val="22"/>
                <w:szCs w:val="22"/>
              </w:rPr>
              <w:t>мин.</w:t>
            </w:r>
            <w:r w:rsidRPr="00210A8B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10A8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</w:tbl>
    <w:p w:rsidR="00F74ACC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F74ACC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A0274A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A4B7D" w:rsidRDefault="006A4B7D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A0274A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A0274A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A0274A" w:rsidRPr="00A0274A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204B5" w:rsidRPr="00421F80" w:rsidRDefault="008204B5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4" w:name="_Toc521413115"/>
      <w:r w:rsidRPr="00421F80">
        <w:rPr>
          <w:rFonts w:ascii="Times New Roman" w:hAnsi="Times New Roman" w:cs="Times New Roman"/>
          <w:sz w:val="24"/>
          <w:szCs w:val="24"/>
        </w:rPr>
        <w:lastRenderedPageBreak/>
        <w:t>Группы анализов (17)</w:t>
      </w:r>
      <w:bookmarkEnd w:id="74"/>
    </w:p>
    <w:p w:rsidR="008204B5" w:rsidRPr="00532EC9" w:rsidRDefault="008204B5" w:rsidP="008204B5">
      <w:pPr>
        <w:ind w:firstLine="0"/>
        <w:rPr>
          <w:sz w:val="22"/>
          <w:szCs w:val="22"/>
          <w:lang w:val="en-US"/>
        </w:rPr>
      </w:pPr>
      <w:r w:rsidRPr="00421F80">
        <w:rPr>
          <w:sz w:val="22"/>
          <w:szCs w:val="22"/>
        </w:rPr>
        <w:t>Атрибуты</w:t>
      </w:r>
      <w:r w:rsidRPr="00532EC9">
        <w:rPr>
          <w:sz w:val="22"/>
          <w:szCs w:val="22"/>
          <w:lang w:val="en-US"/>
        </w:rPr>
        <w:t xml:space="preserve"> </w:t>
      </w:r>
      <w:r w:rsidRPr="00421F80">
        <w:rPr>
          <w:sz w:val="22"/>
          <w:szCs w:val="22"/>
        </w:rPr>
        <w:t>элемента</w:t>
      </w:r>
      <w:r w:rsidRPr="00532EC9">
        <w:rPr>
          <w:sz w:val="22"/>
          <w:szCs w:val="22"/>
          <w:lang w:val="en-US"/>
        </w:rPr>
        <w:t xml:space="preserve"> </w:t>
      </w:r>
      <w:proofErr w:type="spellStart"/>
      <w:r w:rsidRPr="00421F80">
        <w:rPr>
          <w:sz w:val="22"/>
          <w:szCs w:val="22"/>
          <w:lang w:val="en-US"/>
        </w:rPr>
        <w:t>analiz</w:t>
      </w:r>
      <w:r w:rsidRPr="00532EC9">
        <w:rPr>
          <w:sz w:val="22"/>
          <w:szCs w:val="22"/>
          <w:lang w:val="en-US"/>
        </w:rPr>
        <w:t>_</w:t>
      </w:r>
      <w:r w:rsidRPr="00421F80">
        <w:rPr>
          <w:sz w:val="22"/>
          <w:szCs w:val="22"/>
          <w:lang w:val="en-US"/>
        </w:rPr>
        <w:t>groups</w:t>
      </w:r>
      <w:proofErr w:type="spellEnd"/>
      <w:r w:rsidRPr="00532EC9">
        <w:rPr>
          <w:sz w:val="22"/>
          <w:szCs w:val="22"/>
          <w:lang w:val="en-US"/>
        </w:rPr>
        <w:t xml:space="preserve"> – </w:t>
      </w:r>
      <w:proofErr w:type="spellStart"/>
      <w:r w:rsidRPr="00421F80">
        <w:rPr>
          <w:sz w:val="22"/>
          <w:szCs w:val="22"/>
          <w:lang w:val="en-US"/>
        </w:rPr>
        <w:t>analiz</w:t>
      </w:r>
      <w:r w:rsidRPr="00532EC9">
        <w:rPr>
          <w:sz w:val="22"/>
          <w:szCs w:val="22"/>
          <w:lang w:val="en-US"/>
        </w:rPr>
        <w:t>_</w:t>
      </w:r>
      <w:r w:rsidRPr="00421F80">
        <w:rPr>
          <w:sz w:val="22"/>
          <w:szCs w:val="22"/>
          <w:lang w:val="en-US"/>
        </w:rPr>
        <w:t>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8204B5" w:rsidRPr="00421F80" w:rsidTr="005021C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Ограничения</w:t>
            </w:r>
          </w:p>
        </w:tc>
      </w:tr>
      <w:tr w:rsidR="008204B5" w:rsidRPr="00421F80" w:rsidTr="005021C7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32EC9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421F80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32EC9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2EC9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21F80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8204B5" w:rsidRPr="00421F80" w:rsidTr="005021C7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21F80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21F80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21F80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21F80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8204B5" w:rsidRDefault="008204B5" w:rsidP="00670FB3">
      <w:pPr>
        <w:pStyle w:val="af0"/>
        <w:spacing w:after="0" w:line="360" w:lineRule="auto"/>
        <w:ind w:left="792"/>
        <w:rPr>
          <w:lang w:val="en-US"/>
        </w:rPr>
      </w:pPr>
    </w:p>
    <w:p w:rsidR="00B32689" w:rsidRPr="003E498A" w:rsidRDefault="00B32689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5" w:name="_Toc521413116"/>
      <w:r w:rsidRPr="003E498A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</w:t>
      </w:r>
      <w:r>
        <w:rPr>
          <w:rFonts w:ascii="Times New Roman" w:hAnsi="Times New Roman" w:cs="Times New Roman"/>
          <w:sz w:val="24"/>
          <w:szCs w:val="24"/>
        </w:rPr>
        <w:t xml:space="preserve"> (15)</w:t>
      </w:r>
      <w:bookmarkEnd w:id="75"/>
    </w:p>
    <w:p w:rsidR="00B32689" w:rsidRPr="00346FD9" w:rsidRDefault="00B32689" w:rsidP="00B3268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 </w:t>
      </w:r>
      <w:proofErr w:type="spellStart"/>
      <w:r w:rsidRPr="00346FD9">
        <w:rPr>
          <w:sz w:val="22"/>
          <w:szCs w:val="22"/>
        </w:rPr>
        <w:t>MedicalStates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MedicalState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B32689" w:rsidRPr="002E022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2E022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2E022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2E022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2E022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2E022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32689" w:rsidRPr="00DA237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DA237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DA237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DA237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DA237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21F8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DA237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32689" w:rsidRPr="002E022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2E022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2E022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2E022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2E022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2E022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352576" w:rsidRPr="003E498A" w:rsidRDefault="00352576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6" w:name="_Toc521413117"/>
      <w:r w:rsidRPr="00B32689">
        <w:rPr>
          <w:rFonts w:ascii="Times New Roman" w:hAnsi="Times New Roman" w:cs="Times New Roman"/>
          <w:sz w:val="24"/>
          <w:szCs w:val="24"/>
        </w:rPr>
        <w:t xml:space="preserve">Тип диспансеризации </w:t>
      </w:r>
      <w:r>
        <w:rPr>
          <w:rFonts w:ascii="Times New Roman" w:hAnsi="Times New Roman" w:cs="Times New Roman"/>
          <w:sz w:val="24"/>
          <w:szCs w:val="24"/>
        </w:rPr>
        <w:t>(95)</w:t>
      </w:r>
      <w:bookmarkEnd w:id="76"/>
    </w:p>
    <w:p w:rsidR="00352576" w:rsidRPr="00346FD9" w:rsidRDefault="00352576" w:rsidP="00352576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 </w:t>
      </w:r>
      <w:proofErr w:type="spellStart"/>
      <w:r w:rsidRPr="00B32689">
        <w:rPr>
          <w:sz w:val="22"/>
          <w:szCs w:val="22"/>
        </w:rPr>
        <w:t>DispType</w:t>
      </w:r>
      <w:proofErr w:type="spellEnd"/>
      <w:r>
        <w:rPr>
          <w:sz w:val="22"/>
          <w:szCs w:val="22"/>
        </w:rPr>
        <w:t xml:space="preserve"> </w:t>
      </w:r>
      <w:r w:rsidRPr="00346FD9">
        <w:rPr>
          <w:sz w:val="22"/>
          <w:szCs w:val="22"/>
        </w:rPr>
        <w:t xml:space="preserve">– </w:t>
      </w:r>
      <w:proofErr w:type="spellStart"/>
      <w:r w:rsidRPr="00B32689">
        <w:rPr>
          <w:sz w:val="22"/>
          <w:szCs w:val="22"/>
        </w:rPr>
        <w:t>DispType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164"/>
        <w:gridCol w:w="1714"/>
        <w:gridCol w:w="932"/>
        <w:gridCol w:w="2324"/>
      </w:tblGrid>
      <w:tr w:rsidR="00352576" w:rsidRPr="002E0227" w:rsidTr="00532EC9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2E022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2E022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2E022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2E022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2E022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52576" w:rsidRPr="00DA2377" w:rsidTr="00532EC9">
        <w:trPr>
          <w:trHeight w:val="154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DA237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DA237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DA237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DA237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DA237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352576" w:rsidRPr="002E022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2E022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2E022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2E022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2E022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2E022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352576" w:rsidRPr="002E022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A45CBC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A45CBC">
              <w:rPr>
                <w:sz w:val="22"/>
                <w:szCs w:val="22"/>
              </w:rPr>
              <w:t>DispResult</w:t>
            </w:r>
            <w:proofErr w:type="spellEnd"/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A45CBC" w:rsidRDefault="00532EC9" w:rsidP="00532E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352576" w:rsidRPr="00A45CBC">
              <w:rPr>
                <w:sz w:val="22"/>
                <w:szCs w:val="22"/>
              </w:rPr>
              <w:t>езультат</w:t>
            </w:r>
            <w:r>
              <w:rPr>
                <w:sz w:val="22"/>
                <w:szCs w:val="22"/>
              </w:rPr>
              <w:t xml:space="preserve">ы </w:t>
            </w:r>
            <w:r w:rsidR="00352576" w:rsidRPr="00A45CBC">
              <w:rPr>
                <w:sz w:val="22"/>
                <w:szCs w:val="22"/>
              </w:rPr>
              <w:t xml:space="preserve">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A45CBC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A45CBC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1A5056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1A5056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eastAsia="ar-SA"/>
              </w:rPr>
            </w:pPr>
          </w:p>
        </w:tc>
      </w:tr>
    </w:tbl>
    <w:p w:rsidR="00352576" w:rsidRPr="00532EC9" w:rsidRDefault="00352576" w:rsidP="00352576">
      <w:pPr>
        <w:pStyle w:val="af0"/>
        <w:spacing w:after="0" w:line="360" w:lineRule="auto"/>
        <w:ind w:left="792"/>
      </w:pPr>
    </w:p>
    <w:p w:rsidR="006A4B7D" w:rsidRDefault="006A4B7D" w:rsidP="00532EC9">
      <w:pPr>
        <w:ind w:firstLine="0"/>
        <w:rPr>
          <w:sz w:val="22"/>
          <w:szCs w:val="22"/>
        </w:rPr>
      </w:pPr>
    </w:p>
    <w:p w:rsidR="00532EC9" w:rsidRPr="00346FD9" w:rsidRDefault="00532EC9" w:rsidP="00532EC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r w:rsidR="006A4B7D">
        <w:rPr>
          <w:sz w:val="22"/>
          <w:szCs w:val="22"/>
        </w:rPr>
        <w:t xml:space="preserve"> </w:t>
      </w:r>
      <w:proofErr w:type="spellStart"/>
      <w:r w:rsidR="006A4B7D" w:rsidRPr="00B32689">
        <w:rPr>
          <w:sz w:val="22"/>
          <w:szCs w:val="22"/>
        </w:rPr>
        <w:t>DispType</w:t>
      </w:r>
      <w:proofErr w:type="spellEnd"/>
      <w:r w:rsidR="006A4B7D">
        <w:rPr>
          <w:sz w:val="22"/>
          <w:szCs w:val="22"/>
        </w:rPr>
        <w:t xml:space="preserve"> </w:t>
      </w:r>
      <w:r w:rsidR="006A4B7D" w:rsidRPr="00346FD9">
        <w:rPr>
          <w:sz w:val="22"/>
          <w:szCs w:val="22"/>
        </w:rPr>
        <w:t xml:space="preserve">– </w:t>
      </w:r>
      <w:r w:rsidRPr="00346FD9">
        <w:rPr>
          <w:sz w:val="22"/>
          <w:szCs w:val="22"/>
        </w:rPr>
        <w:t xml:space="preserve"> </w:t>
      </w:r>
      <w:proofErr w:type="spellStart"/>
      <w:r w:rsidRPr="00B32689">
        <w:rPr>
          <w:sz w:val="22"/>
          <w:szCs w:val="22"/>
        </w:rPr>
        <w:t>DispType</w:t>
      </w:r>
      <w:proofErr w:type="spellEnd"/>
      <w:r w:rsidRPr="00346FD9">
        <w:rPr>
          <w:sz w:val="22"/>
          <w:szCs w:val="22"/>
        </w:rPr>
        <w:t xml:space="preserve"> – </w:t>
      </w:r>
      <w:proofErr w:type="spellStart"/>
      <w:r w:rsidRPr="00A45CBC">
        <w:rPr>
          <w:sz w:val="22"/>
          <w:szCs w:val="22"/>
        </w:rPr>
        <w:t>DispResult</w:t>
      </w:r>
      <w:proofErr w:type="spellEnd"/>
      <w:r>
        <w:rPr>
          <w:sz w:val="22"/>
          <w:szCs w:val="22"/>
        </w:rPr>
        <w:t xml:space="preserve">  Р</w:t>
      </w:r>
      <w:r w:rsidRPr="00A45CBC">
        <w:rPr>
          <w:sz w:val="22"/>
          <w:szCs w:val="22"/>
        </w:rPr>
        <w:t>езультат</w:t>
      </w:r>
      <w:r>
        <w:rPr>
          <w:sz w:val="22"/>
          <w:szCs w:val="22"/>
        </w:rPr>
        <w:t xml:space="preserve">ы </w:t>
      </w:r>
      <w:r w:rsidRPr="00A45CBC">
        <w:rPr>
          <w:sz w:val="22"/>
          <w:szCs w:val="22"/>
        </w:rPr>
        <w:t xml:space="preserve"> диспансеризации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32EC9" w:rsidRPr="002E022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2E022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2E022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2E022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2E022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2E022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532EC9" w:rsidRPr="002E0227" w:rsidTr="001A16AD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2E022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2E022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45CBC">
              <w:rPr>
                <w:sz w:val="22"/>
                <w:szCs w:val="22"/>
              </w:rPr>
              <w:t>Коды результатов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2E022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2E022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2E022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532EC9" w:rsidRDefault="00532EC9" w:rsidP="00532EC9">
      <w:pPr>
        <w:pStyle w:val="af0"/>
        <w:spacing w:after="0" w:line="360" w:lineRule="auto"/>
        <w:ind w:left="792"/>
      </w:pPr>
    </w:p>
    <w:p w:rsidR="00352576" w:rsidRDefault="00352576" w:rsidP="00B32689">
      <w:pPr>
        <w:pStyle w:val="af0"/>
        <w:spacing w:after="0" w:line="360" w:lineRule="auto"/>
        <w:ind w:left="792"/>
      </w:pPr>
    </w:p>
    <w:p w:rsidR="00A0274A" w:rsidRDefault="00A0274A" w:rsidP="00B32689">
      <w:pPr>
        <w:pStyle w:val="af0"/>
        <w:spacing w:after="0" w:line="360" w:lineRule="auto"/>
        <w:ind w:left="792"/>
      </w:pPr>
    </w:p>
    <w:p w:rsidR="00DF2A30" w:rsidRDefault="00DF2A30" w:rsidP="00B32689">
      <w:pPr>
        <w:pStyle w:val="af0"/>
        <w:spacing w:after="0" w:line="360" w:lineRule="auto"/>
        <w:ind w:left="792"/>
      </w:pPr>
    </w:p>
    <w:p w:rsidR="00DF2A30" w:rsidRDefault="00DF2A30" w:rsidP="00B32689">
      <w:pPr>
        <w:pStyle w:val="af0"/>
        <w:spacing w:after="0" w:line="360" w:lineRule="auto"/>
        <w:ind w:left="792"/>
      </w:pPr>
    </w:p>
    <w:p w:rsidR="00A0274A" w:rsidRPr="00352576" w:rsidRDefault="00A0274A" w:rsidP="00B32689">
      <w:pPr>
        <w:pStyle w:val="af0"/>
        <w:spacing w:after="0" w:line="360" w:lineRule="auto"/>
        <w:ind w:left="792"/>
      </w:pPr>
    </w:p>
    <w:p w:rsidR="00B32689" w:rsidRPr="00FA65AA" w:rsidRDefault="00A45CBC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7" w:name="_Toc521413118"/>
      <w:r w:rsidRPr="00FA65AA">
        <w:rPr>
          <w:rFonts w:ascii="Times New Roman" w:hAnsi="Times New Roman" w:cs="Times New Roman"/>
          <w:sz w:val="24"/>
          <w:szCs w:val="24"/>
        </w:rPr>
        <w:t xml:space="preserve">Результат диспансеризации (V017) </w:t>
      </w:r>
      <w:r w:rsidR="00B32689" w:rsidRPr="00FA65AA">
        <w:rPr>
          <w:rFonts w:ascii="Times New Roman" w:hAnsi="Times New Roman" w:cs="Times New Roman"/>
          <w:sz w:val="24"/>
          <w:szCs w:val="24"/>
        </w:rPr>
        <w:t>(</w:t>
      </w:r>
      <w:r w:rsidRPr="00FA65AA">
        <w:rPr>
          <w:rFonts w:ascii="Times New Roman" w:hAnsi="Times New Roman" w:cs="Times New Roman"/>
          <w:sz w:val="24"/>
          <w:szCs w:val="24"/>
        </w:rPr>
        <w:t>96</w:t>
      </w:r>
      <w:r w:rsidR="00B32689" w:rsidRPr="00FA65AA">
        <w:rPr>
          <w:rFonts w:ascii="Times New Roman" w:hAnsi="Times New Roman" w:cs="Times New Roman"/>
          <w:sz w:val="24"/>
          <w:szCs w:val="24"/>
        </w:rPr>
        <w:t>)</w:t>
      </w:r>
      <w:bookmarkEnd w:id="77"/>
    </w:p>
    <w:p w:rsidR="00B32689" w:rsidRPr="00346FD9" w:rsidRDefault="00B32689" w:rsidP="00B3268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r w:rsidR="00A45CBC">
        <w:rPr>
          <w:sz w:val="22"/>
          <w:szCs w:val="22"/>
          <w:lang w:val="en-US"/>
        </w:rPr>
        <w:t xml:space="preserve"> </w:t>
      </w:r>
      <w:proofErr w:type="spellStart"/>
      <w:r w:rsidR="00A45CBC" w:rsidRPr="00A45CBC">
        <w:rPr>
          <w:sz w:val="22"/>
          <w:szCs w:val="22"/>
        </w:rPr>
        <w:t>DispResult</w:t>
      </w:r>
      <w:proofErr w:type="spellEnd"/>
      <w:r w:rsidR="00A45CBC">
        <w:rPr>
          <w:sz w:val="22"/>
          <w:szCs w:val="22"/>
          <w:lang w:val="en-US"/>
        </w:rPr>
        <w:t>s</w:t>
      </w:r>
      <w:r w:rsidRPr="00346FD9">
        <w:rPr>
          <w:sz w:val="22"/>
          <w:szCs w:val="22"/>
        </w:rPr>
        <w:t xml:space="preserve">– </w:t>
      </w:r>
      <w:proofErr w:type="spellStart"/>
      <w:r w:rsidR="00A45CBC" w:rsidRPr="00A45CBC">
        <w:rPr>
          <w:sz w:val="22"/>
          <w:szCs w:val="22"/>
        </w:rPr>
        <w:t>DispResult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B32689" w:rsidRPr="002E022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2E022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2E022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2E022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2E022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2E022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32689" w:rsidRPr="00DA237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DA237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DA237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DA237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DA237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21F8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DA2377" w:rsidRDefault="00B32689" w:rsidP="0071362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32689" w:rsidRPr="002E022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2E022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2E022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2E022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2E022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2E022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DF2A30" w:rsidRDefault="00DF2A30" w:rsidP="0071362E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8" w:name="_Toc521413119"/>
      <w:r w:rsidRPr="00DE6F86">
        <w:rPr>
          <w:color w:val="0033CC"/>
          <w:sz w:val="22"/>
          <w:szCs w:val="22"/>
        </w:rPr>
        <w:t>Сопоставление типа диспансеризации/медицинского осмотра с результатом</w:t>
      </w:r>
      <w:r>
        <w:rPr>
          <w:color w:val="0033CC"/>
          <w:sz w:val="22"/>
          <w:szCs w:val="22"/>
        </w:rPr>
        <w:t xml:space="preserve"> </w:t>
      </w:r>
      <w:r w:rsidRPr="00DE6F86">
        <w:rPr>
          <w:color w:val="0033CC"/>
          <w:sz w:val="22"/>
          <w:szCs w:val="22"/>
        </w:rPr>
        <w:t>диспансеризации/медицинского осмотра и результатом обращения</w:t>
      </w:r>
      <w:r>
        <w:rPr>
          <w:color w:val="0033CC"/>
          <w:sz w:val="22"/>
          <w:szCs w:val="22"/>
        </w:rPr>
        <w:t xml:space="preserve"> (107)</w:t>
      </w:r>
      <w:bookmarkEnd w:id="78"/>
    </w:p>
    <w:p w:rsidR="00DF2A30" w:rsidRPr="00DF2A30" w:rsidRDefault="00DF2A30" w:rsidP="00DF2A30">
      <w:pPr>
        <w:ind w:firstLine="0"/>
        <w:rPr>
          <w:color w:val="0033CC"/>
          <w:sz w:val="22"/>
          <w:szCs w:val="22"/>
        </w:rPr>
      </w:pPr>
      <w:r w:rsidRPr="00DF2A30">
        <w:rPr>
          <w:color w:val="0033CC"/>
          <w:sz w:val="22"/>
          <w:szCs w:val="22"/>
        </w:rPr>
        <w:t xml:space="preserve">Атрибуты элемента  </w:t>
      </w:r>
      <w:proofErr w:type="spellStart"/>
      <w:r w:rsidRPr="00DF2A30">
        <w:rPr>
          <w:color w:val="0033CC"/>
          <w:sz w:val="22"/>
          <w:szCs w:val="22"/>
        </w:rPr>
        <w:t>DispTreatmentResults</w:t>
      </w:r>
      <w:proofErr w:type="spellEnd"/>
      <w:r w:rsidRPr="00DF2A30">
        <w:rPr>
          <w:color w:val="0033CC"/>
          <w:sz w:val="22"/>
          <w:szCs w:val="22"/>
        </w:rPr>
        <w:t xml:space="preserve"> – </w:t>
      </w:r>
      <w:proofErr w:type="spellStart"/>
      <w:r w:rsidRPr="00DF2A30">
        <w:rPr>
          <w:color w:val="0033CC"/>
          <w:sz w:val="22"/>
          <w:szCs w:val="22"/>
        </w:rPr>
        <w:t>DispTreatmentResult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543"/>
        <w:gridCol w:w="1560"/>
        <w:gridCol w:w="992"/>
        <w:gridCol w:w="1755"/>
      </w:tblGrid>
      <w:tr w:rsidR="00DF2A30" w:rsidRPr="00DF2A30" w:rsidTr="00DF2A30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DF2A30" w:rsidRDefault="00DF2A30" w:rsidP="00CC37F2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F2A30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DF2A30" w:rsidRDefault="00DF2A30" w:rsidP="00CC37F2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F2A30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DF2A30" w:rsidRDefault="00DF2A30" w:rsidP="00CC37F2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F2A30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DF2A30" w:rsidRDefault="00DF2A30" w:rsidP="00CC37F2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F2A30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DF2A30" w:rsidRDefault="00DF2A30" w:rsidP="00CC37F2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F2A30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DF2A30" w:rsidRPr="00DF2A30" w:rsidTr="00DF2A30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DF2A30" w:rsidRDefault="00DF2A30" w:rsidP="00CC37F2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DF2A30">
              <w:rPr>
                <w:color w:val="0033CC"/>
                <w:sz w:val="22"/>
                <w:szCs w:val="22"/>
              </w:rPr>
              <w:t>disp_code</w:t>
            </w:r>
            <w:proofErr w:type="spellEnd"/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DF2A30" w:rsidRDefault="00DF2A30" w:rsidP="00CC37F2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DF2A30">
              <w:rPr>
                <w:color w:val="0033CC"/>
                <w:sz w:val="22"/>
                <w:szCs w:val="22"/>
              </w:rPr>
              <w:t xml:space="preserve">Код </w:t>
            </w:r>
            <w:r>
              <w:rPr>
                <w:color w:val="0033CC"/>
                <w:sz w:val="22"/>
                <w:szCs w:val="22"/>
              </w:rPr>
              <w:t>типа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DF2A30" w:rsidRDefault="00DF2A30" w:rsidP="00CC37F2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DF2A30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DF2A30" w:rsidRDefault="00DF2A30" w:rsidP="00DF2A30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DF2A30">
              <w:rPr>
                <w:color w:val="0033CC"/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DF2A30" w:rsidRDefault="00DF2A30" w:rsidP="00CC37F2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DF2A30">
              <w:rPr>
                <w:color w:val="0033CC"/>
                <w:sz w:val="22"/>
                <w:szCs w:val="22"/>
                <w:lang w:eastAsia="ar-SA"/>
              </w:rPr>
              <w:t>3 символа</w:t>
            </w:r>
          </w:p>
        </w:tc>
      </w:tr>
      <w:tr w:rsidR="00DF2A30" w:rsidRPr="00DF2A30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DF2A30" w:rsidRDefault="00DF2A30" w:rsidP="00CC37F2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DF2A30">
              <w:rPr>
                <w:color w:val="0033CC"/>
                <w:sz w:val="22"/>
                <w:szCs w:val="22"/>
              </w:rPr>
              <w:t>disp_result</w:t>
            </w:r>
            <w:proofErr w:type="spellEnd"/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DF2A30" w:rsidRDefault="00DF2A30" w:rsidP="00DF2A30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DF2A30">
              <w:rPr>
                <w:color w:val="0033CC"/>
                <w:sz w:val="22"/>
                <w:szCs w:val="22"/>
              </w:rPr>
              <w:t>Код результата 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DF2A30" w:rsidRDefault="00DF2A30" w:rsidP="00CC37F2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DF2A30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DF2A30" w:rsidRDefault="00DF2A30" w:rsidP="00CC37F2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DF2A30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DF2A30" w:rsidRDefault="00DF2A30" w:rsidP="00CC37F2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  <w:tr w:rsidR="00DF2A30" w:rsidRPr="00DF2A30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DF2A30" w:rsidRDefault="00DF2A30" w:rsidP="00CC37F2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proofErr w:type="spellStart"/>
            <w:r w:rsidRPr="00DF2A30">
              <w:rPr>
                <w:color w:val="0033CC"/>
                <w:sz w:val="22"/>
                <w:szCs w:val="22"/>
              </w:rPr>
              <w:t>treatment_result</w:t>
            </w:r>
            <w:proofErr w:type="spellEnd"/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DF2A30" w:rsidRDefault="00DF2A30" w:rsidP="00DF2A30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DF2A30">
              <w:rPr>
                <w:color w:val="0033CC"/>
                <w:sz w:val="22"/>
                <w:szCs w:val="22"/>
              </w:rPr>
              <w:t>Код</w:t>
            </w:r>
            <w:proofErr w:type="gramStart"/>
            <w:r>
              <w:rPr>
                <w:color w:val="0033CC"/>
                <w:sz w:val="22"/>
                <w:szCs w:val="22"/>
              </w:rPr>
              <w:t xml:space="preserve"> </w:t>
            </w:r>
            <w:r w:rsidRPr="00DF2A30">
              <w:rPr>
                <w:color w:val="0033CC"/>
                <w:sz w:val="22"/>
                <w:szCs w:val="22"/>
              </w:rPr>
              <w:t>.</w:t>
            </w:r>
            <w:proofErr w:type="gramEnd"/>
            <w:r w:rsidRPr="00DF2A30">
              <w:rPr>
                <w:color w:val="0033CC"/>
                <w:sz w:val="22"/>
                <w:szCs w:val="22"/>
              </w:rPr>
              <w:t>результат</w:t>
            </w:r>
            <w:r>
              <w:rPr>
                <w:color w:val="0033CC"/>
                <w:sz w:val="22"/>
                <w:szCs w:val="22"/>
              </w:rPr>
              <w:t>а</w:t>
            </w:r>
            <w:r w:rsidRPr="00DF2A30">
              <w:rPr>
                <w:color w:val="0033CC"/>
                <w:sz w:val="22"/>
                <w:szCs w:val="22"/>
              </w:rPr>
              <w:t xml:space="preserve"> лечения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DF2A30" w:rsidRDefault="00DF2A30" w:rsidP="00CC37F2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DF2A30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DF2A30" w:rsidRDefault="00DF2A30" w:rsidP="00CC37F2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DF2A30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DF2A30" w:rsidRDefault="00DF2A30" w:rsidP="00CC37F2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</w:tbl>
    <w:p w:rsidR="00DF2A30" w:rsidRPr="00DF2A30" w:rsidRDefault="00DF2A30" w:rsidP="00DF2A30">
      <w:pPr>
        <w:rPr>
          <w:lang w:eastAsia="ar-SA"/>
        </w:rPr>
      </w:pPr>
    </w:p>
    <w:p w:rsidR="00A45CBC" w:rsidRPr="003E498A" w:rsidRDefault="0071362E" w:rsidP="0071362E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71362E">
        <w:rPr>
          <w:rFonts w:ascii="Times New Roman" w:hAnsi="Times New Roman" w:cs="Times New Roman"/>
          <w:sz w:val="24"/>
          <w:szCs w:val="24"/>
        </w:rPr>
        <w:t xml:space="preserve"> </w:t>
      </w:r>
      <w:bookmarkStart w:id="79" w:name="_Toc521413120"/>
      <w:r w:rsidRPr="0071362E">
        <w:rPr>
          <w:rFonts w:ascii="Times New Roman" w:hAnsi="Times New Roman" w:cs="Times New Roman"/>
          <w:sz w:val="24"/>
          <w:szCs w:val="24"/>
        </w:rPr>
        <w:t xml:space="preserve">Назначения после диспансеризации </w:t>
      </w:r>
      <w:r w:rsidR="00A45CBC">
        <w:rPr>
          <w:rFonts w:ascii="Times New Roman" w:hAnsi="Times New Roman" w:cs="Times New Roman"/>
          <w:sz w:val="24"/>
          <w:szCs w:val="24"/>
        </w:rPr>
        <w:t>(</w:t>
      </w:r>
      <w:r w:rsidR="00A45CBC" w:rsidRPr="00A45CBC">
        <w:rPr>
          <w:rFonts w:ascii="Times New Roman" w:hAnsi="Times New Roman" w:cs="Times New Roman"/>
          <w:sz w:val="24"/>
          <w:szCs w:val="24"/>
        </w:rPr>
        <w:t>9</w:t>
      </w:r>
      <w:r w:rsidRPr="0071362E">
        <w:rPr>
          <w:rFonts w:ascii="Times New Roman" w:hAnsi="Times New Roman" w:cs="Times New Roman"/>
          <w:sz w:val="24"/>
          <w:szCs w:val="24"/>
        </w:rPr>
        <w:t>7</w:t>
      </w:r>
      <w:r w:rsidR="00A45CBC">
        <w:rPr>
          <w:rFonts w:ascii="Times New Roman" w:hAnsi="Times New Roman" w:cs="Times New Roman"/>
          <w:sz w:val="24"/>
          <w:szCs w:val="24"/>
        </w:rPr>
        <w:t>)</w:t>
      </w:r>
      <w:bookmarkEnd w:id="79"/>
    </w:p>
    <w:p w:rsidR="00A45CBC" w:rsidRPr="00346FD9" w:rsidRDefault="00A45CBC" w:rsidP="00A45CBC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r>
        <w:rPr>
          <w:sz w:val="22"/>
          <w:szCs w:val="22"/>
          <w:lang w:val="en-US"/>
        </w:rPr>
        <w:t xml:space="preserve"> </w:t>
      </w:r>
      <w:proofErr w:type="spellStart"/>
      <w:r w:rsidR="0071362E" w:rsidRPr="0071362E">
        <w:rPr>
          <w:sz w:val="22"/>
          <w:szCs w:val="22"/>
        </w:rPr>
        <w:t>DispAppointments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="0071362E" w:rsidRPr="0071362E">
        <w:rPr>
          <w:sz w:val="22"/>
          <w:szCs w:val="22"/>
        </w:rPr>
        <w:t>DispAppointment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A45CBC" w:rsidRPr="002E022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2E022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2E022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2E022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2E022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2E022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A45CBC" w:rsidRPr="00DA237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DA237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DA237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DA237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DA237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21F8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DA237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45CBC" w:rsidRPr="002E022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2E022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2E022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2E022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2E022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2E022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45CBC" w:rsidRDefault="00A45CBC" w:rsidP="00A45CBC">
      <w:pPr>
        <w:pStyle w:val="af0"/>
        <w:spacing w:after="0" w:line="360" w:lineRule="auto"/>
        <w:ind w:left="792"/>
        <w:rPr>
          <w:lang w:val="en-US"/>
        </w:rPr>
      </w:pPr>
    </w:p>
    <w:p w:rsidR="008204B5" w:rsidRDefault="008204B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49027F" w:rsidRPr="00176068" w:rsidRDefault="0049027F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B655B0" w:rsidRPr="003E498A" w:rsidRDefault="005746B5" w:rsidP="00FA65AA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0" w:name="_Toc521413121"/>
      <w:r w:rsidRPr="003E498A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>
        <w:rPr>
          <w:rFonts w:ascii="Times New Roman" w:hAnsi="Times New Roman" w:cs="Times New Roman"/>
          <w:sz w:val="24"/>
          <w:szCs w:val="24"/>
        </w:rPr>
        <w:t>(16)</w:t>
      </w:r>
      <w:bookmarkEnd w:id="80"/>
    </w:p>
    <w:p w:rsidR="00B655B0" w:rsidRPr="00346FD9" w:rsidRDefault="00B655B0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r w:rsidR="005746B5" w:rsidRPr="00346FD9">
        <w:rPr>
          <w:sz w:val="22"/>
          <w:szCs w:val="22"/>
        </w:rPr>
        <w:t xml:space="preserve">  </w:t>
      </w:r>
      <w:proofErr w:type="spellStart"/>
      <w:r w:rsidRPr="00346FD9">
        <w:rPr>
          <w:sz w:val="22"/>
          <w:szCs w:val="22"/>
        </w:rPr>
        <w:t>ChamberTypes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ChamberType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B655B0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BC022F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C468E6" w:rsidRPr="003E498A" w:rsidRDefault="00C468E6" w:rsidP="00FA65AA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1" w:name="_Toc314586253"/>
      <w:bookmarkStart w:id="82" w:name="_Toc521413122"/>
      <w:r w:rsidRPr="003E498A">
        <w:rPr>
          <w:rFonts w:ascii="Times New Roman" w:hAnsi="Times New Roman" w:cs="Times New Roman"/>
          <w:sz w:val="24"/>
          <w:szCs w:val="24"/>
        </w:rPr>
        <w:t>Страны</w:t>
      </w:r>
      <w:bookmarkEnd w:id="81"/>
      <w:r w:rsidRPr="003E498A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82"/>
    </w:p>
    <w:p w:rsidR="00C468E6" w:rsidRPr="00346FD9" w:rsidRDefault="00C468E6" w:rsidP="00C468E6">
      <w:pPr>
        <w:ind w:firstLine="0"/>
        <w:rPr>
          <w:sz w:val="22"/>
          <w:szCs w:val="22"/>
        </w:rPr>
      </w:pPr>
      <w:bookmarkStart w:id="83" w:name="_Toc314586252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Countries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Countrie</w:t>
      </w:r>
      <w:bookmarkEnd w:id="8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C468E6" w:rsidRPr="002E022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2E022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2E022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2E022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2E022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2E022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C468E6" w:rsidRPr="002E0227" w:rsidTr="001A16AD">
        <w:trPr>
          <w:trHeight w:val="12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2E022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2E022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2E022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2E022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2E022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3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C468E6" w:rsidRPr="002E0227" w:rsidTr="001A16AD">
        <w:trPr>
          <w:trHeight w:val="6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2E022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2E022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2E022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2E022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2E022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468E6" w:rsidRDefault="00C468E6" w:rsidP="00C468E6">
      <w:pPr>
        <w:pStyle w:val="af0"/>
        <w:spacing w:after="0" w:line="360" w:lineRule="auto"/>
        <w:ind w:left="792"/>
      </w:pPr>
    </w:p>
    <w:p w:rsidR="00670FB3" w:rsidRPr="0062112C" w:rsidRDefault="00670FB3" w:rsidP="00670FB3">
      <w:pPr>
        <w:pStyle w:val="af0"/>
        <w:spacing w:after="0" w:line="360" w:lineRule="auto"/>
        <w:ind w:left="792"/>
        <w:jc w:val="center"/>
        <w:rPr>
          <w:lang w:val="en-US"/>
        </w:rPr>
      </w:pPr>
    </w:p>
    <w:p w:rsidR="00825BA0" w:rsidRPr="00EC1A4F" w:rsidRDefault="00825BA0" w:rsidP="00FA65AA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4" w:name="_Toc521413123"/>
      <w:r w:rsidRPr="00825BA0">
        <w:rPr>
          <w:rFonts w:ascii="Times New Roman" w:hAnsi="Times New Roman" w:cs="Times New Roman"/>
          <w:sz w:val="24"/>
          <w:szCs w:val="24"/>
        </w:rPr>
        <w:t xml:space="preserve">Возрастные группы для поликлиники </w:t>
      </w:r>
      <w:r w:rsidRPr="00EC1A4F">
        <w:rPr>
          <w:rFonts w:ascii="Times New Roman" w:hAnsi="Times New Roman" w:cs="Times New Roman"/>
          <w:sz w:val="24"/>
          <w:szCs w:val="24"/>
        </w:rPr>
        <w:t>(30</w:t>
      </w:r>
      <w:r w:rsidRPr="00825BA0">
        <w:rPr>
          <w:rFonts w:ascii="Times New Roman" w:hAnsi="Times New Roman" w:cs="Times New Roman"/>
          <w:sz w:val="24"/>
          <w:szCs w:val="24"/>
        </w:rPr>
        <w:t>.1</w:t>
      </w:r>
      <w:r w:rsidRPr="00EC1A4F">
        <w:rPr>
          <w:rFonts w:ascii="Times New Roman" w:hAnsi="Times New Roman" w:cs="Times New Roman"/>
          <w:sz w:val="24"/>
          <w:szCs w:val="24"/>
        </w:rPr>
        <w:t>)</w:t>
      </w:r>
      <w:bookmarkEnd w:id="84"/>
    </w:p>
    <w:p w:rsidR="00825BA0" w:rsidRPr="00825BA0" w:rsidRDefault="00825BA0" w:rsidP="00825BA0">
      <w:pPr>
        <w:ind w:firstLine="0"/>
        <w:rPr>
          <w:sz w:val="22"/>
          <w:szCs w:val="22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Pr="00825BA0">
        <w:rPr>
          <w:sz w:val="22"/>
          <w:szCs w:val="22"/>
        </w:rPr>
        <w:t>age_groups</w:t>
      </w:r>
      <w:proofErr w:type="spellEnd"/>
      <w:r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825BA0" w:rsidRPr="004A249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4A249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4A249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4A249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4A249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4A249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825BA0" w:rsidRPr="004A249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4A249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421F80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4A249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4A249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4A249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25BA0" w:rsidRPr="004A249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4A249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421F80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4A249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4A249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4A249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Default="00825BA0" w:rsidP="00825BA0">
      <w:pPr>
        <w:ind w:firstLine="0"/>
        <w:rPr>
          <w:b/>
          <w:lang w:eastAsia="ar-SA"/>
        </w:rPr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2C57ED" w:rsidRPr="003E498A" w:rsidRDefault="00670FB3" w:rsidP="00FA65AA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5" w:name="_Toc314586259"/>
      <w:bookmarkStart w:id="86" w:name="_Toc521413124"/>
      <w:r w:rsidRPr="003E498A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85"/>
      <w:r w:rsidR="00B9199A" w:rsidRPr="003E498A">
        <w:rPr>
          <w:rFonts w:ascii="Times New Roman" w:hAnsi="Times New Roman" w:cs="Times New Roman"/>
          <w:sz w:val="24"/>
          <w:szCs w:val="24"/>
        </w:rPr>
        <w:t xml:space="preserve"> </w:t>
      </w:r>
      <w:r w:rsidR="00825BA0" w:rsidRPr="00825BA0">
        <w:rPr>
          <w:rFonts w:ascii="Times New Roman" w:hAnsi="Times New Roman" w:cs="Times New Roman"/>
          <w:sz w:val="24"/>
          <w:szCs w:val="24"/>
        </w:rPr>
        <w:t>для стационаров для видов помощи 3,5,6,7,16</w:t>
      </w:r>
      <w:r w:rsidR="00825BA0" w:rsidRPr="003E498A">
        <w:rPr>
          <w:rFonts w:ascii="Times New Roman" w:hAnsi="Times New Roman" w:cs="Times New Roman"/>
          <w:sz w:val="24"/>
          <w:szCs w:val="24"/>
        </w:rPr>
        <w:t xml:space="preserve"> </w:t>
      </w:r>
      <w:r w:rsidR="00B9199A" w:rsidRPr="003E498A">
        <w:rPr>
          <w:rFonts w:ascii="Times New Roman" w:hAnsi="Times New Roman" w:cs="Times New Roman"/>
          <w:sz w:val="24"/>
          <w:szCs w:val="24"/>
        </w:rPr>
        <w:t>(30</w:t>
      </w:r>
      <w:r w:rsidR="00825BA0" w:rsidRPr="00825BA0">
        <w:rPr>
          <w:rFonts w:ascii="Times New Roman" w:hAnsi="Times New Roman" w:cs="Times New Roman"/>
          <w:sz w:val="24"/>
          <w:szCs w:val="24"/>
        </w:rPr>
        <w:t>.2</w:t>
      </w:r>
      <w:r w:rsidR="00B9199A" w:rsidRPr="003E498A">
        <w:rPr>
          <w:rFonts w:ascii="Times New Roman" w:hAnsi="Times New Roman" w:cs="Times New Roman"/>
          <w:sz w:val="24"/>
          <w:szCs w:val="24"/>
        </w:rPr>
        <w:t>)</w:t>
      </w:r>
      <w:bookmarkStart w:id="87" w:name="_Toc314586258"/>
      <w:bookmarkEnd w:id="86"/>
    </w:p>
    <w:p w:rsidR="003443A1" w:rsidRPr="00346FD9" w:rsidRDefault="003443A1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Age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Age</w:t>
      </w:r>
      <w:bookmarkEnd w:id="87"/>
      <w:proofErr w:type="spellEnd"/>
      <w:r w:rsidR="002C57ED">
        <w:rPr>
          <w:sz w:val="22"/>
          <w:szCs w:val="22"/>
        </w:rPr>
        <w:t xml:space="preserve">   </w:t>
      </w:r>
      <w:r w:rsidR="002C57ED" w:rsidRPr="002C57ED">
        <w:rPr>
          <w:sz w:val="22"/>
          <w:szCs w:val="22"/>
        </w:rPr>
        <w:t>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70FB3" w:rsidRPr="002E0227" w:rsidTr="00BC022F">
        <w:trPr>
          <w:trHeight w:val="11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825BA0" w:rsidRPr="00EC1A4F" w:rsidRDefault="00825BA0" w:rsidP="00FA65AA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8" w:name="_Toc521413125"/>
      <w:r w:rsidRPr="00EC1A4F">
        <w:rPr>
          <w:rFonts w:ascii="Times New Roman" w:hAnsi="Times New Roman" w:cs="Times New Roman"/>
          <w:sz w:val="24"/>
          <w:szCs w:val="24"/>
        </w:rPr>
        <w:t>Пол пациента (30</w:t>
      </w:r>
      <w:r w:rsidRPr="00FA65AA">
        <w:rPr>
          <w:rFonts w:ascii="Times New Roman" w:hAnsi="Times New Roman" w:cs="Times New Roman"/>
          <w:sz w:val="24"/>
          <w:szCs w:val="24"/>
        </w:rPr>
        <w:t>.3</w:t>
      </w:r>
      <w:r w:rsidRPr="00EC1A4F">
        <w:rPr>
          <w:rFonts w:ascii="Times New Roman" w:hAnsi="Times New Roman" w:cs="Times New Roman"/>
          <w:sz w:val="24"/>
          <w:szCs w:val="24"/>
        </w:rPr>
        <w:t>)</w:t>
      </w:r>
      <w:bookmarkEnd w:id="88"/>
    </w:p>
    <w:p w:rsidR="00825BA0" w:rsidRPr="00C0503E" w:rsidRDefault="00825BA0" w:rsidP="00825BA0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r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825BA0" w:rsidRPr="004A249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4A249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4A249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4A249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4A249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4A249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825BA0" w:rsidRPr="004A249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4A249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421F80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4A249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4A249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4A249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25BA0" w:rsidRPr="004A249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4A249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421F80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4A249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4A249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4A249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Default="00825BA0" w:rsidP="00825BA0">
      <w:pPr>
        <w:ind w:firstLine="0"/>
        <w:rPr>
          <w:b/>
          <w:lang w:eastAsia="ar-SA"/>
        </w:rPr>
      </w:pPr>
    </w:p>
    <w:p w:rsidR="00825BA0" w:rsidRPr="00825BA0" w:rsidRDefault="00825BA0" w:rsidP="00670FB3">
      <w:pPr>
        <w:pStyle w:val="af0"/>
        <w:spacing w:after="0" w:line="360" w:lineRule="auto"/>
        <w:ind w:left="792"/>
        <w:rPr>
          <w:lang w:val="en-US"/>
        </w:rPr>
      </w:pPr>
    </w:p>
    <w:p w:rsidR="00532EC9" w:rsidRDefault="00532EC9" w:rsidP="00670FB3">
      <w:pPr>
        <w:pStyle w:val="af0"/>
        <w:spacing w:after="0" w:line="360" w:lineRule="auto"/>
        <w:ind w:left="792"/>
      </w:pPr>
    </w:p>
    <w:p w:rsidR="00670FB3" w:rsidRPr="003E498A" w:rsidRDefault="00127405" w:rsidP="00FA65AA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9" w:name="_Toc314586261"/>
      <w:bookmarkStart w:id="90" w:name="_Toc521413126"/>
      <w:r>
        <w:rPr>
          <w:rFonts w:ascii="Times New Roman" w:hAnsi="Times New Roman" w:cs="Times New Roman"/>
          <w:sz w:val="24"/>
          <w:szCs w:val="24"/>
        </w:rPr>
        <w:t>Типы</w:t>
      </w:r>
      <w:r w:rsidR="00670FB3" w:rsidRPr="003E498A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89"/>
      <w:r w:rsidR="00B9199A" w:rsidRPr="003E498A">
        <w:rPr>
          <w:rFonts w:ascii="Times New Roman" w:hAnsi="Times New Roman" w:cs="Times New Roman"/>
          <w:sz w:val="24"/>
          <w:szCs w:val="24"/>
        </w:rPr>
        <w:t xml:space="preserve"> (31)</w:t>
      </w:r>
      <w:bookmarkEnd w:id="90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91" w:name="_Toc314586260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DirectionsTypes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DirectionsType</w:t>
      </w:r>
      <w:bookmarkEnd w:id="9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7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</w:t>
            </w:r>
            <w:r w:rsidR="00670FB3" w:rsidRPr="002E0227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</w:t>
            </w:r>
            <w:r w:rsidR="00670FB3" w:rsidRPr="002E0227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B2180" w:rsidRDefault="004B2180" w:rsidP="004B2180">
      <w:pPr>
        <w:pStyle w:val="2"/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2180" w:rsidRDefault="004B2180" w:rsidP="004B2180">
      <w:pPr>
        <w:rPr>
          <w:lang w:eastAsia="ar-SA"/>
        </w:rPr>
      </w:pPr>
    </w:p>
    <w:p w:rsidR="00670FB3" w:rsidRPr="003E498A" w:rsidRDefault="00B90A1F" w:rsidP="00FA65AA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92" w:name="_Toc521413127"/>
      <w:r w:rsidRPr="003E498A">
        <w:rPr>
          <w:rFonts w:ascii="Times New Roman" w:hAnsi="Times New Roman" w:cs="Times New Roman"/>
          <w:sz w:val="24"/>
          <w:szCs w:val="24"/>
        </w:rPr>
        <w:t>К</w:t>
      </w:r>
      <w:r w:rsidR="00D143A6" w:rsidRPr="003E498A">
        <w:rPr>
          <w:rFonts w:ascii="Times New Roman" w:hAnsi="Times New Roman" w:cs="Times New Roman"/>
          <w:sz w:val="24"/>
          <w:szCs w:val="24"/>
        </w:rPr>
        <w:t>С</w:t>
      </w:r>
      <w:r w:rsidRPr="003E498A">
        <w:rPr>
          <w:rFonts w:ascii="Times New Roman" w:hAnsi="Times New Roman" w:cs="Times New Roman"/>
          <w:sz w:val="24"/>
          <w:szCs w:val="24"/>
        </w:rPr>
        <w:t>Г</w:t>
      </w:r>
      <w:r w:rsidR="00A73563">
        <w:rPr>
          <w:rFonts w:ascii="Times New Roman" w:hAnsi="Times New Roman" w:cs="Times New Roman"/>
          <w:sz w:val="24"/>
          <w:szCs w:val="24"/>
        </w:rPr>
        <w:t xml:space="preserve"> (82, 84, 36, 37)</w:t>
      </w:r>
      <w:bookmarkEnd w:id="92"/>
    </w:p>
    <w:p w:rsidR="00760DDE" w:rsidRPr="00760DDE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760DDE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760DDE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760DDE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760DDE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760DDE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760DDE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760DDE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760DDE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760DDE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760DDE" w:rsidRDefault="00760DDE" w:rsidP="00760DDE">
      <w:pPr>
        <w:pStyle w:val="af0"/>
        <w:numPr>
          <w:ilvl w:val="0"/>
          <w:numId w:val="14"/>
        </w:numPr>
        <w:jc w:val="center"/>
        <w:rPr>
          <w:b/>
          <w:bCs/>
          <w:vanish/>
          <w:sz w:val="24"/>
          <w:szCs w:val="24"/>
        </w:rPr>
      </w:pPr>
    </w:p>
    <w:p w:rsidR="00760DDE" w:rsidRPr="00760DDE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760DDE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760DDE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760DDE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760DDE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760DDE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760DDE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760DDE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760DDE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760DDE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760DDE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760DDE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760DDE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760DDE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760DDE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760DDE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760DDE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760DDE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760DDE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760DDE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760DDE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760DDE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760DDE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760DDE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760DDE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760DDE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60DDE" w:rsidRPr="00760DDE" w:rsidRDefault="00760DDE" w:rsidP="00760DDE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D143A6" w:rsidRPr="004B2180" w:rsidRDefault="00D143A6" w:rsidP="00760DDE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proofErr w:type="gramStart"/>
      <w:r w:rsidRPr="004B2180">
        <w:rPr>
          <w:b/>
          <w:bCs/>
          <w:sz w:val="24"/>
          <w:szCs w:val="24"/>
        </w:rPr>
        <w:t>Федеральные</w:t>
      </w:r>
      <w:proofErr w:type="gramEnd"/>
      <w:r w:rsidRPr="004B2180">
        <w:rPr>
          <w:b/>
          <w:bCs/>
          <w:sz w:val="24"/>
          <w:szCs w:val="24"/>
        </w:rPr>
        <w:t xml:space="preserve"> КСГ (круглосуточный стационар по базовой программе ОМС), </w:t>
      </w:r>
      <w:r w:rsidR="00BA531E" w:rsidRPr="004B2180">
        <w:rPr>
          <w:b/>
          <w:bCs/>
          <w:sz w:val="24"/>
          <w:szCs w:val="24"/>
        </w:rPr>
        <w:t>(</w:t>
      </w:r>
      <w:r w:rsidRPr="004B2180">
        <w:rPr>
          <w:b/>
          <w:bCs/>
          <w:sz w:val="24"/>
          <w:szCs w:val="24"/>
        </w:rPr>
        <w:t>82</w:t>
      </w:r>
      <w:r w:rsidR="00BA531E" w:rsidRPr="004B2180">
        <w:rPr>
          <w:b/>
          <w:bCs/>
          <w:sz w:val="24"/>
          <w:szCs w:val="24"/>
        </w:rPr>
        <w:t>)</w:t>
      </w:r>
    </w:p>
    <w:p w:rsidR="00D143A6" w:rsidRPr="002C57ED" w:rsidRDefault="00D143A6" w:rsidP="00346FD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CSG – </w:t>
      </w:r>
      <w:proofErr w:type="spellStart"/>
      <w:r w:rsidRPr="002C57ED">
        <w:rPr>
          <w:sz w:val="22"/>
          <w:szCs w:val="22"/>
          <w:lang w:val="en-US"/>
        </w:rPr>
        <w:t>CSG_Fed</w:t>
      </w:r>
      <w:proofErr w:type="spellEnd"/>
      <w:r w:rsidRPr="002C57ED">
        <w:rPr>
          <w:sz w:val="22"/>
          <w:szCs w:val="22"/>
          <w:lang w:val="en-US"/>
        </w:rPr>
        <w:t xml:space="preserve"> _Hospital – 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D143A6" w:rsidRPr="002C57ED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lang w:val="en-US" w:eastAsia="ar-SA"/>
              </w:rPr>
              <w:t>csg_f</w:t>
            </w:r>
            <w:proofErr w:type="spellEnd"/>
            <w:r w:rsidRPr="002C57ED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 xml:space="preserve">Код </w:t>
            </w:r>
            <w:proofErr w:type="spellStart"/>
            <w:r w:rsidRPr="002C57ED">
              <w:rPr>
                <w:sz w:val="22"/>
                <w:szCs w:val="22"/>
              </w:rPr>
              <w:t>ксг</w:t>
            </w:r>
            <w:proofErr w:type="spellEnd"/>
            <w:r w:rsidRPr="002C57ED">
              <w:rPr>
                <w:sz w:val="22"/>
                <w:szCs w:val="22"/>
              </w:rPr>
              <w:t xml:space="preserve">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 xml:space="preserve">До </w:t>
            </w:r>
            <w:r w:rsidRPr="002C57ED">
              <w:rPr>
                <w:sz w:val="22"/>
                <w:szCs w:val="22"/>
                <w:lang w:val="en-US" w:eastAsia="ar-SA"/>
              </w:rPr>
              <w:t>10</w:t>
            </w:r>
            <w:r w:rsidRPr="002C57ED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143A6" w:rsidRPr="002C57ED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N</w:t>
            </w:r>
            <w:r w:rsidR="00D143A6" w:rsidRPr="002C57ED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2C57ED" w:rsidRDefault="00D143A6" w:rsidP="00D143A6">
      <w:pPr>
        <w:rPr>
          <w:lang w:eastAsia="ar-SA"/>
        </w:rPr>
      </w:pPr>
    </w:p>
    <w:p w:rsidR="00D143A6" w:rsidRPr="002C57ED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2C57ED" w:rsidRDefault="00D143A6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346FD9"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 xml:space="preserve">CSG – CSG_ Fed _Hospital –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 - </w:t>
      </w:r>
      <w:proofErr w:type="spellStart"/>
      <w:r w:rsidRPr="002C57ED">
        <w:rPr>
          <w:sz w:val="22"/>
          <w:szCs w:val="22"/>
          <w:lang w:val="en-US"/>
        </w:rPr>
        <w:t>aiding_types</w:t>
      </w:r>
      <w:proofErr w:type="spellEnd"/>
      <w:r w:rsidRPr="002C57ED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D143A6" w:rsidRPr="002C57ED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</w:t>
            </w:r>
            <w:r w:rsidR="00D143A6" w:rsidRPr="002C57ED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0676E" w:rsidRDefault="00D0676E">
      <w:pPr>
        <w:spacing w:after="0"/>
        <w:ind w:firstLine="0"/>
        <w:jc w:val="left"/>
        <w:rPr>
          <w:b/>
          <w:bCs/>
          <w:lang w:eastAsia="ar-SA"/>
        </w:rPr>
      </w:pPr>
    </w:p>
    <w:p w:rsidR="00176068" w:rsidRDefault="00176068">
      <w:pPr>
        <w:spacing w:after="0"/>
        <w:ind w:firstLine="0"/>
        <w:jc w:val="left"/>
        <w:rPr>
          <w:b/>
          <w:bCs/>
          <w:lang w:eastAsia="ar-SA"/>
        </w:rPr>
      </w:pPr>
    </w:p>
    <w:p w:rsidR="00D143A6" w:rsidRPr="002C57ED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Диагнозы  К</w:t>
      </w:r>
      <w:r w:rsidR="005264CC" w:rsidRPr="002C57ED">
        <w:rPr>
          <w:b/>
          <w:bCs/>
          <w:sz w:val="22"/>
          <w:szCs w:val="22"/>
        </w:rPr>
        <w:t>С</w:t>
      </w:r>
      <w:r w:rsidRPr="002C57ED">
        <w:rPr>
          <w:b/>
          <w:bCs/>
          <w:sz w:val="22"/>
          <w:szCs w:val="22"/>
        </w:rPr>
        <w:t>Г</w:t>
      </w:r>
    </w:p>
    <w:p w:rsidR="00D143A6" w:rsidRPr="002C57ED" w:rsidRDefault="00D143A6" w:rsidP="00C94BF9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346FD9" w:rsidRPr="002C57ED">
        <w:rPr>
          <w:sz w:val="22"/>
          <w:szCs w:val="22"/>
        </w:rPr>
        <w:t xml:space="preserve"> </w:t>
      </w:r>
      <w:r w:rsidRPr="002C57ED">
        <w:rPr>
          <w:sz w:val="22"/>
          <w:szCs w:val="22"/>
        </w:rPr>
        <w:t xml:space="preserve">CSG – CSG_ </w:t>
      </w:r>
      <w:proofErr w:type="spellStart"/>
      <w:r w:rsidRPr="002C57ED">
        <w:rPr>
          <w:sz w:val="22"/>
          <w:szCs w:val="22"/>
        </w:rPr>
        <w:t>Fed</w:t>
      </w:r>
      <w:proofErr w:type="spellEnd"/>
      <w:r w:rsidRPr="002C57ED">
        <w:rPr>
          <w:sz w:val="22"/>
          <w:szCs w:val="22"/>
        </w:rPr>
        <w:t xml:space="preserve"> _</w:t>
      </w:r>
      <w:proofErr w:type="spellStart"/>
      <w:r w:rsidRPr="002C57ED">
        <w:rPr>
          <w:sz w:val="22"/>
          <w:szCs w:val="22"/>
        </w:rPr>
        <w:t>Hospital</w:t>
      </w:r>
      <w:proofErr w:type="spellEnd"/>
      <w:r w:rsidRPr="002C57ED">
        <w:rPr>
          <w:sz w:val="22"/>
          <w:szCs w:val="22"/>
        </w:rPr>
        <w:t xml:space="preserve"> – </w:t>
      </w:r>
      <w:proofErr w:type="spellStart"/>
      <w:r w:rsidRPr="002C57ED">
        <w:rPr>
          <w:sz w:val="22"/>
          <w:szCs w:val="22"/>
        </w:rPr>
        <w:t>CSGProfile</w:t>
      </w:r>
      <w:proofErr w:type="spellEnd"/>
      <w:r w:rsidRPr="002C57ED">
        <w:rPr>
          <w:sz w:val="22"/>
          <w:szCs w:val="22"/>
        </w:rPr>
        <w:t xml:space="preserve"> – CSG - </w:t>
      </w:r>
      <w:proofErr w:type="spellStart"/>
      <w:r w:rsidRPr="002C57ED">
        <w:rPr>
          <w:sz w:val="22"/>
          <w:szCs w:val="22"/>
        </w:rPr>
        <w:t>MKBs</w:t>
      </w:r>
      <w:proofErr w:type="spellEnd"/>
      <w:r w:rsidRPr="002C57ED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D143A6" w:rsidRPr="002C57ED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mkb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 xml:space="preserve">Код </w:t>
            </w:r>
            <w:r w:rsidR="00D0676E">
              <w:rPr>
                <w:sz w:val="22"/>
                <w:szCs w:val="22"/>
              </w:rPr>
              <w:t xml:space="preserve">основного </w:t>
            </w:r>
            <w:r w:rsidRPr="002C57ED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5554E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ext_mkb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доп</w:t>
            </w:r>
            <w:r w:rsidR="00D0676E">
              <w:rPr>
                <w:sz w:val="22"/>
                <w:szCs w:val="22"/>
              </w:rPr>
              <w:t xml:space="preserve">олнительного </w:t>
            </w:r>
            <w:r>
              <w:rPr>
                <w:sz w:val="22"/>
                <w:szCs w:val="22"/>
              </w:rPr>
              <w:lastRenderedPageBreak/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6B17E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D0676E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6B17E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lastRenderedPageBreak/>
              <w:t>e</w:t>
            </w:r>
            <w:r w:rsidRPr="006B17E7">
              <w:rPr>
                <w:sz w:val="22"/>
                <w:szCs w:val="22"/>
                <w:lang w:eastAsia="ar-SA"/>
              </w:rPr>
              <w:t>xt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6B17E7">
              <w:rPr>
                <w:sz w:val="22"/>
                <w:szCs w:val="22"/>
                <w:lang w:eastAsia="ar-SA"/>
              </w:rPr>
              <w:t>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6B17E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6B17E7" w:rsidRDefault="00D0676E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676E" w:rsidRPr="002C57ED" w:rsidRDefault="00D0676E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B17E7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code_sms_f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age_cat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sex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duration_cat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143A6" w:rsidRPr="002C57ED" w:rsidRDefault="00D143A6" w:rsidP="00D143A6">
      <w:pPr>
        <w:rPr>
          <w:lang w:eastAsia="ar-SA"/>
        </w:rPr>
      </w:pPr>
    </w:p>
    <w:p w:rsidR="00F74ACC" w:rsidRDefault="00F74ACC">
      <w:pPr>
        <w:spacing w:after="0"/>
        <w:ind w:firstLine="0"/>
        <w:jc w:val="left"/>
        <w:rPr>
          <w:b/>
          <w:bCs/>
          <w:lang w:eastAsia="ar-SA"/>
        </w:rPr>
      </w:pPr>
    </w:p>
    <w:p w:rsidR="00BA531E" w:rsidRPr="009D246B" w:rsidRDefault="00E22F2C" w:rsidP="00760DDE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9D246B">
        <w:rPr>
          <w:b/>
          <w:bCs/>
          <w:sz w:val="24"/>
          <w:szCs w:val="24"/>
        </w:rPr>
        <w:t xml:space="preserve"> </w:t>
      </w:r>
      <w:proofErr w:type="gramStart"/>
      <w:r w:rsidR="00BA531E" w:rsidRPr="009D246B">
        <w:rPr>
          <w:b/>
          <w:bCs/>
          <w:sz w:val="24"/>
          <w:szCs w:val="24"/>
        </w:rPr>
        <w:t>Федеральные</w:t>
      </w:r>
      <w:proofErr w:type="gramEnd"/>
      <w:r w:rsidR="00BA531E" w:rsidRPr="009D246B">
        <w:rPr>
          <w:b/>
          <w:bCs/>
          <w:sz w:val="24"/>
          <w:szCs w:val="24"/>
        </w:rPr>
        <w:t xml:space="preserve"> КСГ (дневной стационар по базовой программе ОМС), (84)</w:t>
      </w:r>
    </w:p>
    <w:p w:rsidR="00BA531E" w:rsidRPr="002C57ED" w:rsidRDefault="00BA531E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0A5107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0A5107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>CSG</w:t>
      </w:r>
      <w:r w:rsidRPr="000A5107">
        <w:rPr>
          <w:sz w:val="22"/>
          <w:szCs w:val="22"/>
          <w:lang w:val="en-US"/>
        </w:rPr>
        <w:t xml:space="preserve"> – </w:t>
      </w:r>
      <w:proofErr w:type="spellStart"/>
      <w:r w:rsidRPr="002C57ED">
        <w:rPr>
          <w:sz w:val="22"/>
          <w:szCs w:val="22"/>
          <w:lang w:val="en-US"/>
        </w:rPr>
        <w:t>CSG_Fed</w:t>
      </w:r>
      <w:proofErr w:type="spellEnd"/>
      <w:r w:rsidRPr="002C57ED">
        <w:rPr>
          <w:sz w:val="22"/>
          <w:szCs w:val="22"/>
          <w:lang w:val="en-US"/>
        </w:rPr>
        <w:t xml:space="preserve"> _</w:t>
      </w:r>
      <w:proofErr w:type="spellStart"/>
      <w:r w:rsidRPr="002C57ED">
        <w:rPr>
          <w:sz w:val="22"/>
          <w:szCs w:val="22"/>
          <w:lang w:val="en-US"/>
        </w:rPr>
        <w:t>Hospital</w:t>
      </w:r>
      <w:r w:rsidR="00C94BF9" w:rsidRPr="002C57ED">
        <w:rPr>
          <w:sz w:val="22"/>
          <w:szCs w:val="22"/>
          <w:lang w:val="en-US"/>
        </w:rPr>
        <w:t>_d</w:t>
      </w:r>
      <w:proofErr w:type="spellEnd"/>
      <w:r w:rsidRPr="002C57ED">
        <w:rPr>
          <w:sz w:val="22"/>
          <w:szCs w:val="22"/>
          <w:lang w:val="en-US"/>
        </w:rPr>
        <w:t xml:space="preserve"> – 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BA531E" w:rsidRPr="002C57ED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lang w:val="en-US" w:eastAsia="ar-SA"/>
              </w:rPr>
              <w:t>csg_f</w:t>
            </w:r>
            <w:proofErr w:type="spellEnd"/>
            <w:r w:rsidRPr="002C57ED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 xml:space="preserve">Код </w:t>
            </w:r>
            <w:proofErr w:type="spellStart"/>
            <w:r w:rsidRPr="002C57ED">
              <w:rPr>
                <w:sz w:val="22"/>
                <w:szCs w:val="22"/>
              </w:rPr>
              <w:t>ксг</w:t>
            </w:r>
            <w:proofErr w:type="spellEnd"/>
            <w:r w:rsidRPr="002C57ED">
              <w:rPr>
                <w:sz w:val="22"/>
                <w:szCs w:val="22"/>
              </w:rPr>
              <w:t xml:space="preserve">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 xml:space="preserve">До </w:t>
            </w:r>
            <w:r w:rsidRPr="002C57ED">
              <w:rPr>
                <w:sz w:val="22"/>
                <w:szCs w:val="22"/>
                <w:lang w:val="en-US" w:eastAsia="ar-SA"/>
              </w:rPr>
              <w:t>10</w:t>
            </w:r>
            <w:r w:rsidRPr="002C57ED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A531E" w:rsidRPr="002C57ED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N</w:t>
            </w:r>
            <w:r w:rsidR="00BA531E" w:rsidRPr="002C57ED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2C57ED" w:rsidRDefault="00BA531E" w:rsidP="00BA531E">
      <w:pPr>
        <w:rPr>
          <w:lang w:eastAsia="ar-SA"/>
        </w:rPr>
      </w:pPr>
    </w:p>
    <w:p w:rsidR="00D0676E" w:rsidRDefault="00D0676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2C57ED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2C57ED" w:rsidRDefault="00BA531E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C94BF9"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>CSG – CSG_ Fed _</w:t>
      </w:r>
      <w:proofErr w:type="spellStart"/>
      <w:r w:rsidRPr="002C57ED">
        <w:rPr>
          <w:sz w:val="22"/>
          <w:szCs w:val="22"/>
          <w:lang w:val="en-US"/>
        </w:rPr>
        <w:t>Hospital_d</w:t>
      </w:r>
      <w:proofErr w:type="spellEnd"/>
      <w:r w:rsidRPr="002C57ED">
        <w:rPr>
          <w:sz w:val="22"/>
          <w:szCs w:val="22"/>
          <w:lang w:val="en-US"/>
        </w:rPr>
        <w:t xml:space="preserve"> –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 - </w:t>
      </w:r>
      <w:proofErr w:type="spellStart"/>
      <w:r w:rsidRPr="002C57ED">
        <w:rPr>
          <w:sz w:val="22"/>
          <w:szCs w:val="22"/>
          <w:lang w:val="en-US"/>
        </w:rPr>
        <w:t>aiding_types</w:t>
      </w:r>
      <w:proofErr w:type="spellEnd"/>
      <w:r w:rsidRPr="002C57ED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BA531E" w:rsidRPr="002C57ED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proofErr w:type="gramStart"/>
            <w:r>
              <w:rPr>
                <w:sz w:val="22"/>
                <w:szCs w:val="22"/>
                <w:highlight w:val="white"/>
              </w:rPr>
              <w:t>с</w:t>
            </w:r>
            <w:proofErr w:type="gramEnd"/>
            <w:r w:rsidR="00BA531E" w:rsidRPr="002C57ED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A531E" w:rsidRPr="002C57ED" w:rsidRDefault="00BA531E" w:rsidP="00BA531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D0676E" w:rsidRDefault="00D0676E">
      <w:pPr>
        <w:spacing w:after="0"/>
        <w:ind w:firstLine="0"/>
        <w:jc w:val="left"/>
        <w:rPr>
          <w:b/>
          <w:bCs/>
          <w:sz w:val="22"/>
          <w:szCs w:val="22"/>
          <w:lang w:eastAsia="ar-SA"/>
        </w:rPr>
      </w:pPr>
    </w:p>
    <w:p w:rsidR="0049027F" w:rsidRDefault="0049027F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49027F" w:rsidRDefault="0049027F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2C57ED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Диагнозы  К</w:t>
      </w:r>
      <w:r w:rsidR="0050241F" w:rsidRPr="002C57ED">
        <w:rPr>
          <w:b/>
          <w:bCs/>
          <w:sz w:val="22"/>
          <w:szCs w:val="22"/>
        </w:rPr>
        <w:t>С</w:t>
      </w:r>
      <w:r w:rsidRPr="002C57ED">
        <w:rPr>
          <w:b/>
          <w:bCs/>
          <w:sz w:val="22"/>
          <w:szCs w:val="22"/>
        </w:rPr>
        <w:t>Г</w:t>
      </w:r>
    </w:p>
    <w:p w:rsidR="00BA531E" w:rsidRPr="002C57ED" w:rsidRDefault="00BA531E" w:rsidP="00C94BF9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C94BF9" w:rsidRPr="002C57ED">
        <w:rPr>
          <w:sz w:val="22"/>
          <w:szCs w:val="22"/>
        </w:rPr>
        <w:t xml:space="preserve"> </w:t>
      </w:r>
      <w:r w:rsidRPr="002C57ED">
        <w:rPr>
          <w:sz w:val="22"/>
          <w:szCs w:val="22"/>
        </w:rPr>
        <w:t xml:space="preserve">CSG – CSG_ </w:t>
      </w:r>
      <w:proofErr w:type="spellStart"/>
      <w:r w:rsidRPr="002C57ED">
        <w:rPr>
          <w:sz w:val="22"/>
          <w:szCs w:val="22"/>
        </w:rPr>
        <w:t>Fed</w:t>
      </w:r>
      <w:proofErr w:type="spellEnd"/>
      <w:r w:rsidRPr="002C57ED">
        <w:rPr>
          <w:sz w:val="22"/>
          <w:szCs w:val="22"/>
        </w:rPr>
        <w:t xml:space="preserve"> _</w:t>
      </w:r>
      <w:proofErr w:type="spellStart"/>
      <w:r w:rsidRPr="002C57ED">
        <w:rPr>
          <w:sz w:val="22"/>
          <w:szCs w:val="22"/>
        </w:rPr>
        <w:t>Hospital_d</w:t>
      </w:r>
      <w:proofErr w:type="spellEnd"/>
      <w:r w:rsidRPr="002C57ED">
        <w:rPr>
          <w:sz w:val="22"/>
          <w:szCs w:val="22"/>
        </w:rPr>
        <w:t xml:space="preserve"> – </w:t>
      </w:r>
      <w:proofErr w:type="spellStart"/>
      <w:r w:rsidRPr="002C57ED">
        <w:rPr>
          <w:sz w:val="22"/>
          <w:szCs w:val="22"/>
        </w:rPr>
        <w:t>CSGProfile</w:t>
      </w:r>
      <w:proofErr w:type="spellEnd"/>
      <w:r w:rsidRPr="002C57ED">
        <w:rPr>
          <w:sz w:val="22"/>
          <w:szCs w:val="22"/>
        </w:rPr>
        <w:t xml:space="preserve"> – CSG - </w:t>
      </w:r>
      <w:proofErr w:type="spellStart"/>
      <w:r w:rsidRPr="002C57ED">
        <w:rPr>
          <w:sz w:val="22"/>
          <w:szCs w:val="22"/>
        </w:rPr>
        <w:t>MKBs</w:t>
      </w:r>
      <w:proofErr w:type="spellEnd"/>
      <w:r w:rsidRPr="002C57ED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BA531E" w:rsidRPr="002C57ED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mkb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786D9A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2C57ED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ext_mkb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2C57ED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дополнительного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6B17E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6B17E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2C57ED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786D9A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6B17E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lastRenderedPageBreak/>
              <w:t>e</w:t>
            </w:r>
            <w:r w:rsidRPr="006B17E7">
              <w:rPr>
                <w:sz w:val="22"/>
                <w:szCs w:val="22"/>
                <w:lang w:eastAsia="ar-SA"/>
              </w:rPr>
              <w:t>xt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6B17E7">
              <w:rPr>
                <w:sz w:val="22"/>
                <w:szCs w:val="22"/>
                <w:lang w:eastAsia="ar-SA"/>
              </w:rPr>
              <w:t>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6B17E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6B17E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2C57ED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FE5EE5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code_sms_f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age_cat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sex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duration_cat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86D9A" w:rsidRDefault="00786D9A" w:rsidP="000D645F">
      <w:pPr>
        <w:ind w:left="720" w:firstLine="0"/>
        <w:jc w:val="center"/>
        <w:rPr>
          <w:b/>
        </w:rPr>
      </w:pPr>
    </w:p>
    <w:p w:rsidR="00F74ACC" w:rsidRDefault="00F74ACC">
      <w:pPr>
        <w:spacing w:after="0"/>
        <w:ind w:firstLine="0"/>
        <w:jc w:val="left"/>
        <w:rPr>
          <w:b/>
          <w:bCs/>
        </w:rPr>
      </w:pPr>
    </w:p>
    <w:p w:rsidR="00A86E8D" w:rsidRPr="009D246B" w:rsidRDefault="00A86E8D" w:rsidP="00760DDE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9D246B">
        <w:rPr>
          <w:b/>
          <w:bCs/>
          <w:sz w:val="24"/>
          <w:szCs w:val="24"/>
        </w:rPr>
        <w:t>Справочник КПМУ (поликлиника)</w:t>
      </w:r>
      <w:r w:rsidR="00BA531E" w:rsidRPr="009D246B">
        <w:rPr>
          <w:b/>
          <w:bCs/>
          <w:sz w:val="24"/>
          <w:szCs w:val="24"/>
        </w:rPr>
        <w:t xml:space="preserve"> (39)</w:t>
      </w:r>
    </w:p>
    <w:p w:rsidR="00A86E8D" w:rsidRPr="00326BE6" w:rsidRDefault="00A86E8D" w:rsidP="00326BE6">
      <w:pPr>
        <w:ind w:left="720" w:firstLine="0"/>
        <w:jc w:val="center"/>
        <w:rPr>
          <w:b/>
        </w:rPr>
      </w:pPr>
      <w:r w:rsidRPr="00326BE6">
        <w:rPr>
          <w:b/>
        </w:rPr>
        <w:t>Возрастные группы</w:t>
      </w:r>
    </w:p>
    <w:p w:rsidR="00A86E8D" w:rsidRPr="003579EB" w:rsidRDefault="00A86E8D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18234F" w:rsidRPr="0018234F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BC022F">
        <w:trPr>
          <w:trHeight w:val="8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26BE6" w:rsidRDefault="00670FB3" w:rsidP="00326BE6">
      <w:pPr>
        <w:ind w:left="720" w:firstLine="0"/>
        <w:jc w:val="center"/>
        <w:rPr>
          <w:b/>
        </w:rPr>
      </w:pPr>
    </w:p>
    <w:p w:rsidR="00760DDE" w:rsidRDefault="00760DDE" w:rsidP="00326BE6">
      <w:pPr>
        <w:ind w:left="720" w:firstLine="0"/>
        <w:jc w:val="center"/>
        <w:rPr>
          <w:b/>
        </w:rPr>
      </w:pPr>
    </w:p>
    <w:p w:rsidR="00A86E8D" w:rsidRPr="00326BE6" w:rsidRDefault="00A86E8D" w:rsidP="00326BE6">
      <w:pPr>
        <w:ind w:left="720" w:firstLine="0"/>
        <w:jc w:val="center"/>
        <w:rPr>
          <w:b/>
        </w:rPr>
      </w:pPr>
      <w:r w:rsidRPr="00326BE6">
        <w:rPr>
          <w:b/>
        </w:rPr>
        <w:t xml:space="preserve">Профили </w:t>
      </w:r>
      <w:r w:rsidR="00FC5171" w:rsidRPr="00326BE6">
        <w:rPr>
          <w:b/>
        </w:rPr>
        <w:t>КПМУ</w:t>
      </w:r>
    </w:p>
    <w:p w:rsidR="00A86E8D" w:rsidRPr="003579EB" w:rsidRDefault="00A86E8D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18234F" w:rsidRPr="0018234F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BC022F">
        <w:trPr>
          <w:trHeight w:val="1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5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49027F" w:rsidRDefault="0049027F" w:rsidP="0049027F">
      <w:pPr>
        <w:rPr>
          <w:lang w:eastAsia="ar-SA"/>
        </w:rPr>
      </w:pPr>
    </w:p>
    <w:p w:rsidR="0049027F" w:rsidRPr="0049027F" w:rsidRDefault="0049027F" w:rsidP="0049027F">
      <w:pPr>
        <w:rPr>
          <w:lang w:eastAsia="ar-SA"/>
        </w:rPr>
      </w:pPr>
    </w:p>
    <w:p w:rsidR="00EE2334" w:rsidRPr="00A201D4" w:rsidRDefault="00EE2334" w:rsidP="00A201D4">
      <w:pPr>
        <w:ind w:left="720" w:firstLine="0"/>
        <w:jc w:val="center"/>
        <w:rPr>
          <w:b/>
        </w:rPr>
      </w:pPr>
      <w:r w:rsidRPr="00A201D4">
        <w:rPr>
          <w:b/>
        </w:rPr>
        <w:t>КПМУ</w:t>
      </w:r>
    </w:p>
    <w:p w:rsidR="00EE2334" w:rsidRPr="003579EB" w:rsidRDefault="00EE2334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18234F" w:rsidRPr="0018234F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326BE6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BC022F">
        <w:trPr>
          <w:trHeight w:val="1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786D9A" w:rsidRDefault="00786D9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35A53" w:rsidRDefault="00835A53" w:rsidP="00326BE6">
      <w:pPr>
        <w:ind w:left="720" w:firstLine="0"/>
        <w:jc w:val="center"/>
        <w:rPr>
          <w:b/>
        </w:rPr>
      </w:pPr>
    </w:p>
    <w:p w:rsidR="00EE2334" w:rsidRPr="00326BE6" w:rsidRDefault="00EE2334" w:rsidP="00326BE6">
      <w:pPr>
        <w:ind w:left="720" w:firstLine="0"/>
        <w:jc w:val="center"/>
        <w:rPr>
          <w:b/>
        </w:rPr>
      </w:pPr>
      <w:r w:rsidRPr="00326BE6">
        <w:rPr>
          <w:b/>
        </w:rPr>
        <w:t>Диагнозы  КПМУ</w:t>
      </w:r>
    </w:p>
    <w:p w:rsidR="00EE2334" w:rsidRPr="003579EB" w:rsidRDefault="00EE2334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18234F" w:rsidRPr="0018234F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BC022F">
        <w:trPr>
          <w:trHeight w:val="11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EE2334" w:rsidRPr="00326BE6" w:rsidRDefault="007114F0" w:rsidP="00AF3F19">
      <w:pPr>
        <w:ind w:left="142" w:hanging="142"/>
        <w:jc w:val="center"/>
        <w:rPr>
          <w:b/>
        </w:rPr>
      </w:pPr>
      <w:r w:rsidRPr="00326BE6">
        <w:rPr>
          <w:b/>
        </w:rPr>
        <w:t xml:space="preserve">Простые медицинские услуги  </w:t>
      </w:r>
      <w:r w:rsidR="00EE2334" w:rsidRPr="00326BE6">
        <w:rPr>
          <w:b/>
        </w:rPr>
        <w:t>КПМУ</w:t>
      </w:r>
    </w:p>
    <w:p w:rsidR="00EE2334" w:rsidRPr="000D645F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CSG_CSG_Polyclinic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CSGProfile</w:t>
      </w:r>
      <w:proofErr w:type="spellEnd"/>
      <w:r w:rsidRPr="000D645F">
        <w:rPr>
          <w:sz w:val="22"/>
          <w:szCs w:val="22"/>
          <w:lang w:val="en-US"/>
        </w:rPr>
        <w:t xml:space="preserve"> – CSG</w:t>
      </w:r>
      <w:r w:rsidR="007114F0" w:rsidRPr="000D645F">
        <w:rPr>
          <w:sz w:val="22"/>
          <w:szCs w:val="22"/>
          <w:lang w:val="en-US"/>
        </w:rPr>
        <w:t xml:space="preserve">– </w:t>
      </w:r>
      <w:proofErr w:type="spellStart"/>
      <w:r w:rsidR="007114F0" w:rsidRPr="000D645F">
        <w:rPr>
          <w:sz w:val="22"/>
          <w:szCs w:val="22"/>
          <w:lang w:val="en-US"/>
        </w:rPr>
        <w:t>SimpleMedicalServices</w:t>
      </w:r>
      <w:proofErr w:type="spellEnd"/>
      <w:r w:rsidR="007114F0" w:rsidRPr="000D645F">
        <w:rPr>
          <w:sz w:val="22"/>
          <w:szCs w:val="22"/>
          <w:lang w:val="en-US"/>
        </w:rPr>
        <w:t>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18234F" w:rsidRPr="0018234F" w:rsidTr="00BC022F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BC022F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</w:t>
            </w:r>
            <w:r w:rsidR="00EE2334" w:rsidRPr="0018234F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BC022F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F</w:t>
            </w:r>
            <w:r w:rsidR="007114F0" w:rsidRPr="0018234F">
              <w:rPr>
                <w:sz w:val="22"/>
                <w:szCs w:val="22"/>
                <w:lang w:val="en-US"/>
              </w:rPr>
              <w:t>requency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Частота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br/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предоставления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656C0E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34F" w:rsidRPr="0018234F" w:rsidTr="00BC022F">
        <w:trPr>
          <w:trHeight w:val="130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nominal_quantity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Количество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E2334" w:rsidRDefault="00EE2334" w:rsidP="00EE2334">
      <w:pPr>
        <w:pStyle w:val="af0"/>
        <w:spacing w:after="0" w:line="360" w:lineRule="auto"/>
        <w:ind w:left="792"/>
      </w:pPr>
    </w:p>
    <w:p w:rsidR="00F66637" w:rsidRPr="00760DDE" w:rsidRDefault="00F66637" w:rsidP="00760DDE">
      <w:pPr>
        <w:pStyle w:val="af0"/>
        <w:ind w:left="1080" w:firstLine="0"/>
        <w:rPr>
          <w:b/>
          <w:bCs/>
          <w:sz w:val="24"/>
          <w:szCs w:val="24"/>
        </w:rPr>
      </w:pPr>
    </w:p>
    <w:p w:rsidR="00F66637" w:rsidRPr="009D246B" w:rsidRDefault="00F66637" w:rsidP="00760DDE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proofErr w:type="gramStart"/>
      <w:r w:rsidRPr="009D246B">
        <w:rPr>
          <w:b/>
          <w:bCs/>
          <w:sz w:val="24"/>
          <w:szCs w:val="24"/>
        </w:rPr>
        <w:t>Дополнительный классификационный критерий (Шкала оценки органной недостаточности пациентов находящихся на интенсивной терапии.</w:t>
      </w:r>
      <w:proofErr w:type="gramEnd"/>
      <w:r w:rsidRPr="009D246B">
        <w:rPr>
          <w:b/>
          <w:bCs/>
          <w:sz w:val="24"/>
          <w:szCs w:val="24"/>
        </w:rPr>
        <w:t xml:space="preserve">  Шкала медицинской реабилитации.  </w:t>
      </w:r>
      <w:proofErr w:type="gramStart"/>
      <w:r w:rsidRPr="009D246B">
        <w:rPr>
          <w:b/>
          <w:bCs/>
          <w:sz w:val="24"/>
          <w:szCs w:val="24"/>
        </w:rPr>
        <w:t>Схемы лечения).(88)</w:t>
      </w:r>
      <w:proofErr w:type="gramEnd"/>
    </w:p>
    <w:p w:rsidR="00A86E8D" w:rsidRPr="009D246B" w:rsidRDefault="00F66637" w:rsidP="00F66637">
      <w:pPr>
        <w:pStyle w:val="af0"/>
        <w:spacing w:after="0" w:line="360" w:lineRule="auto"/>
        <w:ind w:left="792" w:hanging="792"/>
      </w:pPr>
      <w:r w:rsidRPr="009D246B">
        <w:rPr>
          <w:sz w:val="22"/>
          <w:szCs w:val="22"/>
        </w:rPr>
        <w:t xml:space="preserve">Атрибуты элемента </w:t>
      </w:r>
      <w:r w:rsidRPr="009D246B">
        <w:rPr>
          <w:sz w:val="22"/>
          <w:szCs w:val="22"/>
          <w:lang w:val="en-US"/>
        </w:rPr>
        <w:t>CSG</w:t>
      </w:r>
      <w:r w:rsidRPr="009D246B">
        <w:rPr>
          <w:sz w:val="22"/>
          <w:szCs w:val="22"/>
        </w:rPr>
        <w:t xml:space="preserve">  </w:t>
      </w:r>
      <w:proofErr w:type="spellStart"/>
      <w:r w:rsidRPr="009D246B">
        <w:t>CSG_dkk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617CF4" w:rsidRPr="009D246B" w:rsidTr="00835A53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9D246B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9D246B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9D246B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9D246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9D246B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9D246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9D246B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9D246B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9D246B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9D246B">
              <w:rPr>
                <w:sz w:val="22"/>
                <w:szCs w:val="22"/>
              </w:rPr>
              <w:t>Ограничения</w:t>
            </w:r>
          </w:p>
        </w:tc>
      </w:tr>
      <w:tr w:rsidR="00617CF4" w:rsidRPr="009D246B" w:rsidTr="00835A53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9D246B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9D246B">
              <w:rPr>
                <w:sz w:val="22"/>
                <w:szCs w:val="22"/>
              </w:rPr>
              <w:t>_</w:t>
            </w:r>
            <w:proofErr w:type="spellStart"/>
            <w:r w:rsidRPr="009D246B">
              <w:rPr>
                <w:sz w:val="22"/>
                <w:szCs w:val="22"/>
              </w:rPr>
              <w:t>dkk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9D246B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D246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9D246B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9D246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9D246B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D246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9D246B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617CF4" w:rsidRPr="009D246B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9D246B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9D246B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9D246B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D246B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9D246B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9D246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9D246B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9D246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9D246B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D246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AF3F19" w:rsidRPr="009D246B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9D246B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9D246B">
              <w:rPr>
                <w:sz w:val="22"/>
                <w:szCs w:val="22"/>
              </w:rPr>
              <w:t>mnn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9D246B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D246B">
              <w:rPr>
                <w:sz w:val="22"/>
                <w:szCs w:val="22"/>
              </w:rPr>
              <w:t>МНН лекарственных препаратов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9D246B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9D246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9D246B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9D246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9D246B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D246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AF3F19" w:rsidRPr="009D246B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9D246B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9D246B">
              <w:rPr>
                <w:sz w:val="22"/>
                <w:szCs w:val="22"/>
              </w:rPr>
              <w:t>intake_days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9D246B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D246B">
              <w:rPr>
                <w:sz w:val="22"/>
                <w:szCs w:val="22"/>
              </w:rPr>
              <w:t>Количество дней введения в тарифе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9D246B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9D246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9D246B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D246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9D246B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D246B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617CF4" w:rsidRPr="009D246B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9D246B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9D246B">
              <w:rPr>
                <w:sz w:val="22"/>
                <w:szCs w:val="22"/>
              </w:rPr>
              <w:t>amount_h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9D246B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D246B">
              <w:rPr>
                <w:sz w:val="22"/>
                <w:szCs w:val="22"/>
              </w:rPr>
              <w:t xml:space="preserve">Рекомендуемое количество госпитализаций, рассчитанное в соответствии с </w:t>
            </w:r>
            <w:r w:rsidRPr="009D246B">
              <w:rPr>
                <w:sz w:val="22"/>
                <w:szCs w:val="22"/>
              </w:rPr>
              <w:lastRenderedPageBreak/>
              <w:t>клиническими рекомендациями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9D246B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9D246B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9D246B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D246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9D246B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D246B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617CF4" w:rsidRPr="009D246B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9D246B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9D246B">
              <w:rPr>
                <w:sz w:val="22"/>
                <w:szCs w:val="22"/>
              </w:rPr>
              <w:lastRenderedPageBreak/>
              <w:t>life_saving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9D246B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D246B">
              <w:rPr>
                <w:sz w:val="22"/>
                <w:szCs w:val="22"/>
              </w:rPr>
              <w:t>Признак не ЖНВЛП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9D246B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9D246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9D246B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D246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9D246B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F4" w:rsidRPr="009D246B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9D246B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9D246B">
              <w:rPr>
                <w:sz w:val="22"/>
                <w:szCs w:val="22"/>
              </w:rPr>
              <w:t>comment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9D246B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D246B">
              <w:rPr>
                <w:sz w:val="22"/>
                <w:szCs w:val="22"/>
              </w:rPr>
              <w:t>Примечание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9D246B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9D246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9D246B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D246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9D246B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D246B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</w:tbl>
    <w:p w:rsidR="00F74ACC" w:rsidRDefault="00F74ACC" w:rsidP="00F66637">
      <w:pPr>
        <w:pStyle w:val="af0"/>
        <w:spacing w:after="0" w:line="360" w:lineRule="auto"/>
        <w:ind w:left="792" w:hanging="792"/>
      </w:pPr>
    </w:p>
    <w:p w:rsidR="00F74ACC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C4732F" w:rsidRDefault="00910718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93" w:name="_Toc314586323"/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94" w:name="_Toc521413128"/>
      <w:r w:rsidR="00670FB3" w:rsidRPr="00C4732F">
        <w:rPr>
          <w:rFonts w:ascii="Times New Roman" w:hAnsi="Times New Roman" w:cs="Times New Roman"/>
          <w:sz w:val="24"/>
          <w:szCs w:val="24"/>
        </w:rPr>
        <w:t>Скорая медицинская помощь</w:t>
      </w:r>
      <w:bookmarkEnd w:id="93"/>
      <w:bookmarkEnd w:id="94"/>
    </w:p>
    <w:p w:rsidR="00EA00E1" w:rsidRPr="00EA00E1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EA00E1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EA00E1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EA00E1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EA00E1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EA00E1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EA00E1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EA00E1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EA00E1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EA00E1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EA00E1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EA00E1" w:rsidRDefault="00EA00E1" w:rsidP="00EA00E1">
      <w:pPr>
        <w:pStyle w:val="af0"/>
        <w:numPr>
          <w:ilvl w:val="0"/>
          <w:numId w:val="15"/>
        </w:numPr>
        <w:jc w:val="center"/>
        <w:rPr>
          <w:b/>
          <w:bCs/>
          <w:vanish/>
          <w:sz w:val="24"/>
          <w:szCs w:val="24"/>
        </w:rPr>
      </w:pPr>
    </w:p>
    <w:p w:rsidR="00EA00E1" w:rsidRPr="00EA00E1" w:rsidRDefault="00EA00E1" w:rsidP="00EA00E1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670FB3" w:rsidRPr="00910718" w:rsidRDefault="00EA00E1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EA00E1">
        <w:rPr>
          <w:b/>
          <w:bCs/>
          <w:sz w:val="24"/>
          <w:szCs w:val="24"/>
        </w:rPr>
        <w:t>Причины вызова</w:t>
      </w:r>
      <w:r w:rsidR="00442955" w:rsidRPr="00910718">
        <w:rPr>
          <w:b/>
          <w:bCs/>
          <w:sz w:val="24"/>
          <w:szCs w:val="24"/>
        </w:rPr>
        <w:t xml:space="preserve"> (47)</w:t>
      </w:r>
    </w:p>
    <w:p w:rsidR="008544F8" w:rsidRPr="003579EB" w:rsidRDefault="008544F8" w:rsidP="003579EB">
      <w:pPr>
        <w:ind w:firstLine="0"/>
        <w:jc w:val="left"/>
        <w:rPr>
          <w:sz w:val="22"/>
          <w:szCs w:val="22"/>
        </w:rPr>
      </w:pPr>
      <w:bookmarkStart w:id="95" w:name="_Toc314586324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SmpCallReasons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SmpCallReason</w:t>
      </w:r>
      <w:bookmarkEnd w:id="9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Обязательны</w:t>
            </w:r>
            <w:r w:rsidRPr="002E022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96" w:name="_Toc314586327"/>
    </w:p>
    <w:bookmarkEnd w:id="96"/>
    <w:p w:rsidR="00670FB3" w:rsidRPr="009D246B" w:rsidRDefault="00442955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9D246B">
        <w:rPr>
          <w:b/>
          <w:bCs/>
          <w:sz w:val="24"/>
          <w:szCs w:val="24"/>
        </w:rPr>
        <w:t xml:space="preserve">Справочник типов вызова </w:t>
      </w:r>
      <w:r w:rsidR="00B9199A" w:rsidRPr="009D246B">
        <w:rPr>
          <w:b/>
          <w:bCs/>
          <w:sz w:val="24"/>
          <w:szCs w:val="24"/>
        </w:rPr>
        <w:t>(48)</w:t>
      </w:r>
    </w:p>
    <w:p w:rsidR="008544F8" w:rsidRPr="00442955" w:rsidRDefault="008544F8" w:rsidP="003579EB">
      <w:pPr>
        <w:ind w:firstLine="0"/>
        <w:jc w:val="left"/>
        <w:rPr>
          <w:sz w:val="22"/>
          <w:szCs w:val="22"/>
          <w:lang w:val="en-US"/>
        </w:rPr>
      </w:pPr>
      <w:bookmarkStart w:id="97" w:name="_Toc314586326"/>
      <w:r w:rsidRPr="003579EB">
        <w:rPr>
          <w:sz w:val="22"/>
          <w:szCs w:val="22"/>
        </w:rPr>
        <w:t>Атрибуты</w:t>
      </w:r>
      <w:r w:rsidRPr="00442955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442955">
        <w:rPr>
          <w:sz w:val="22"/>
          <w:szCs w:val="22"/>
          <w:lang w:val="en-US"/>
        </w:rPr>
        <w:t xml:space="preserve"> SMP– </w:t>
      </w:r>
      <w:proofErr w:type="spellStart"/>
      <w:r w:rsidRPr="00442955">
        <w:rPr>
          <w:sz w:val="22"/>
          <w:szCs w:val="22"/>
          <w:lang w:val="en-US"/>
        </w:rPr>
        <w:t>SmpCallTypes</w:t>
      </w:r>
      <w:proofErr w:type="spellEnd"/>
      <w:r w:rsidRPr="00442955">
        <w:rPr>
          <w:sz w:val="22"/>
          <w:szCs w:val="22"/>
          <w:lang w:val="en-US"/>
        </w:rPr>
        <w:t xml:space="preserve"> - </w:t>
      </w:r>
      <w:proofErr w:type="spellStart"/>
      <w:r w:rsidRPr="00442955">
        <w:rPr>
          <w:sz w:val="22"/>
          <w:szCs w:val="22"/>
          <w:lang w:val="en-US"/>
        </w:rPr>
        <w:t>SmpCallType</w:t>
      </w:r>
      <w:bookmarkEnd w:id="9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49027F" w:rsidRDefault="0049027F" w:rsidP="00670FB3">
      <w:pPr>
        <w:pStyle w:val="af0"/>
        <w:spacing w:after="0" w:line="360" w:lineRule="auto"/>
        <w:ind w:left="792"/>
      </w:pPr>
    </w:p>
    <w:p w:rsidR="0049027F" w:rsidRDefault="0049027F" w:rsidP="00670FB3">
      <w:pPr>
        <w:pStyle w:val="af0"/>
        <w:spacing w:after="0" w:line="360" w:lineRule="auto"/>
        <w:ind w:left="792"/>
      </w:pPr>
    </w:p>
    <w:p w:rsidR="0049027F" w:rsidRDefault="0049027F" w:rsidP="00670FB3">
      <w:pPr>
        <w:pStyle w:val="af0"/>
        <w:spacing w:after="0" w:line="360" w:lineRule="auto"/>
        <w:ind w:left="792"/>
      </w:pPr>
    </w:p>
    <w:p w:rsidR="00CE48EC" w:rsidRPr="009D246B" w:rsidRDefault="00CE48EC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9D246B">
        <w:rPr>
          <w:b/>
          <w:bCs/>
          <w:sz w:val="24"/>
          <w:szCs w:val="24"/>
        </w:rPr>
        <w:t xml:space="preserve">Коды повторных вызовов </w:t>
      </w:r>
      <w:r w:rsidR="00442955" w:rsidRPr="009D246B">
        <w:rPr>
          <w:b/>
          <w:bCs/>
          <w:sz w:val="24"/>
          <w:szCs w:val="24"/>
        </w:rPr>
        <w:t xml:space="preserve"> (48)</w:t>
      </w:r>
    </w:p>
    <w:p w:rsidR="00CE48EC" w:rsidRPr="000D645F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SMP– </w:t>
      </w:r>
      <w:proofErr w:type="spellStart"/>
      <w:r w:rsidR="00766146" w:rsidRPr="000D645F">
        <w:rPr>
          <w:sz w:val="22"/>
          <w:szCs w:val="22"/>
          <w:lang w:val="en-US"/>
        </w:rPr>
        <w:t>SmpCallRepeated</w:t>
      </w:r>
      <w:proofErr w:type="spellEnd"/>
      <w:r w:rsidR="00766146" w:rsidRPr="000D645F">
        <w:rPr>
          <w:sz w:val="22"/>
          <w:szCs w:val="22"/>
          <w:lang w:val="en-US"/>
        </w:rPr>
        <w:t xml:space="preserve"> </w:t>
      </w:r>
      <w:r w:rsidRPr="000D645F">
        <w:rPr>
          <w:sz w:val="22"/>
          <w:szCs w:val="22"/>
          <w:lang w:val="en-US"/>
        </w:rPr>
        <w:t xml:space="preserve">s - </w:t>
      </w:r>
      <w:proofErr w:type="spellStart"/>
      <w:r w:rsidRPr="000D645F">
        <w:rPr>
          <w:sz w:val="22"/>
          <w:szCs w:val="22"/>
          <w:lang w:val="en-US"/>
        </w:rPr>
        <w:t>SmpCallRepeated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DA2377" w:rsidRPr="00DA237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DA2377" w:rsidRDefault="00CE48EC" w:rsidP="00670FB3">
      <w:pPr>
        <w:pStyle w:val="af0"/>
        <w:spacing w:after="0" w:line="360" w:lineRule="auto"/>
        <w:ind w:left="792"/>
      </w:pPr>
    </w:p>
    <w:p w:rsidR="004A13EF" w:rsidRDefault="004A13EF" w:rsidP="00670FB3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98" w:name="_Toc314586329"/>
    </w:p>
    <w:p w:rsidR="00670FB3" w:rsidRPr="009D246B" w:rsidRDefault="00670FB3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9D246B">
        <w:rPr>
          <w:b/>
          <w:bCs/>
          <w:sz w:val="24"/>
          <w:szCs w:val="24"/>
        </w:rPr>
        <w:t>Причины выезда с опозданием</w:t>
      </w:r>
      <w:bookmarkEnd w:id="98"/>
      <w:r w:rsidR="00442955" w:rsidRPr="009D246B">
        <w:rPr>
          <w:b/>
          <w:bCs/>
          <w:sz w:val="24"/>
          <w:szCs w:val="24"/>
        </w:rPr>
        <w:t xml:space="preserve"> (50)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99" w:name="_Toc314586328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SmpLateCheckOuts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SmpLateCheckOuts</w:t>
      </w:r>
      <w:bookmarkEnd w:id="99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8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442955" w:rsidRDefault="0044295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9D246B" w:rsidRDefault="00670FB3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bookmarkStart w:id="100" w:name="_Toc314586331"/>
      <w:r w:rsidRPr="009D246B">
        <w:rPr>
          <w:b/>
          <w:bCs/>
          <w:sz w:val="24"/>
          <w:szCs w:val="24"/>
        </w:rPr>
        <w:t>Место вызова</w:t>
      </w:r>
      <w:bookmarkEnd w:id="100"/>
      <w:r w:rsidR="00B9199A" w:rsidRPr="009D246B">
        <w:rPr>
          <w:b/>
          <w:bCs/>
          <w:sz w:val="24"/>
          <w:szCs w:val="24"/>
        </w:rPr>
        <w:t xml:space="preserve"> СМП (47)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1" w:name="_Toc314586330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SmpComeOutTypes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SmpComeOutType</w:t>
      </w:r>
      <w:bookmarkEnd w:id="10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3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A5ADB" w:rsidRDefault="00AA5ADB" w:rsidP="00670FB3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02" w:name="_Toc314586333"/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670FB3" w:rsidRPr="009D246B" w:rsidRDefault="00670FB3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9D246B">
        <w:rPr>
          <w:b/>
          <w:bCs/>
          <w:sz w:val="24"/>
          <w:szCs w:val="24"/>
        </w:rPr>
        <w:t>Причина несчастного случая</w:t>
      </w:r>
      <w:bookmarkEnd w:id="102"/>
      <w:r w:rsidR="00B9199A" w:rsidRPr="009D246B">
        <w:rPr>
          <w:b/>
          <w:bCs/>
          <w:sz w:val="24"/>
          <w:szCs w:val="24"/>
        </w:rPr>
        <w:t xml:space="preserve"> (51)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3" w:name="_Toc314586332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SmpAccidentCauses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SmpAccidentCause</w:t>
      </w:r>
      <w:bookmarkEnd w:id="10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33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41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49027F" w:rsidRDefault="0049027F" w:rsidP="00670FB3">
      <w:pPr>
        <w:pStyle w:val="af0"/>
        <w:spacing w:after="0" w:line="360" w:lineRule="auto"/>
        <w:ind w:left="792"/>
      </w:pPr>
    </w:p>
    <w:p w:rsidR="00670FB3" w:rsidRPr="0062112C" w:rsidRDefault="00670FB3" w:rsidP="00670FB3">
      <w:pPr>
        <w:pStyle w:val="af0"/>
        <w:spacing w:after="0" w:line="360" w:lineRule="auto"/>
        <w:ind w:left="792"/>
      </w:pPr>
    </w:p>
    <w:p w:rsidR="00670FB3" w:rsidRPr="009D246B" w:rsidRDefault="00B9199A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bookmarkStart w:id="104" w:name="_Toc314586335"/>
      <w:r w:rsidRPr="009D246B">
        <w:rPr>
          <w:b/>
          <w:bCs/>
          <w:sz w:val="24"/>
          <w:szCs w:val="24"/>
        </w:rPr>
        <w:t xml:space="preserve">СМП. </w:t>
      </w:r>
      <w:r w:rsidR="00670FB3" w:rsidRPr="009D246B">
        <w:rPr>
          <w:b/>
          <w:bCs/>
          <w:sz w:val="24"/>
          <w:szCs w:val="24"/>
        </w:rPr>
        <w:t xml:space="preserve">Виды состояния больного </w:t>
      </w:r>
      <w:bookmarkEnd w:id="104"/>
      <w:r w:rsidRPr="009D246B">
        <w:rPr>
          <w:b/>
          <w:bCs/>
          <w:sz w:val="24"/>
          <w:szCs w:val="24"/>
        </w:rPr>
        <w:t xml:space="preserve"> (52)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5" w:name="_Toc314586334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SmpPatientsStateTypes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SmpPatientsStateType</w:t>
      </w:r>
      <w:bookmarkEnd w:id="10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4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2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917344" w:rsidRDefault="00917344" w:rsidP="00997554">
      <w:pPr>
        <w:ind w:left="720" w:firstLine="0"/>
        <w:jc w:val="center"/>
        <w:rPr>
          <w:b/>
          <w:bCs/>
        </w:rPr>
      </w:pPr>
      <w:bookmarkStart w:id="106" w:name="_Toc314586337"/>
    </w:p>
    <w:p w:rsidR="00670FB3" w:rsidRPr="009D246B" w:rsidRDefault="00670FB3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9D246B">
        <w:rPr>
          <w:b/>
          <w:bCs/>
          <w:sz w:val="24"/>
          <w:szCs w:val="24"/>
        </w:rPr>
        <w:t>Результаты оказания СМП</w:t>
      </w:r>
      <w:bookmarkEnd w:id="106"/>
      <w:r w:rsidR="00B9199A" w:rsidRPr="009D246B">
        <w:rPr>
          <w:b/>
          <w:bCs/>
          <w:sz w:val="24"/>
          <w:szCs w:val="24"/>
        </w:rPr>
        <w:t xml:space="preserve"> (53)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7" w:name="_Toc314586336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SmpResults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SmpResult</w:t>
      </w:r>
      <w:bookmarkEnd w:id="10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26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19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Pr="004D5B2D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9D246B" w:rsidRDefault="00670FB3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bookmarkStart w:id="108" w:name="_Toc314586339"/>
      <w:r w:rsidRPr="009D246B">
        <w:rPr>
          <w:b/>
          <w:bCs/>
          <w:sz w:val="24"/>
          <w:szCs w:val="24"/>
        </w:rPr>
        <w:t>Осложнение по СМП</w:t>
      </w:r>
      <w:bookmarkEnd w:id="108"/>
      <w:r w:rsidR="00B9199A" w:rsidRPr="009D246B">
        <w:rPr>
          <w:b/>
          <w:bCs/>
          <w:sz w:val="24"/>
          <w:szCs w:val="24"/>
        </w:rPr>
        <w:t xml:space="preserve"> (54)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9" w:name="_Toc314586338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SmpComplications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SmpComplication</w:t>
      </w:r>
      <w:bookmarkEnd w:id="109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917344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917344">
              <w:rPr>
                <w:sz w:val="22"/>
                <w:szCs w:val="22"/>
              </w:rPr>
              <w:t>Обязател</w:t>
            </w:r>
            <w:r w:rsidRPr="002E0227">
              <w:rPr>
                <w:sz w:val="22"/>
                <w:szCs w:val="22"/>
                <w:lang w:val="en-US"/>
              </w:rPr>
              <w:t>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9D246B" w:rsidRDefault="007B3488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9D246B">
        <w:rPr>
          <w:b/>
          <w:bCs/>
          <w:sz w:val="24"/>
          <w:szCs w:val="24"/>
        </w:rPr>
        <w:t>Результат выезда</w:t>
      </w:r>
      <w:r w:rsidR="001C15EF" w:rsidRPr="009D246B">
        <w:rPr>
          <w:b/>
          <w:bCs/>
          <w:sz w:val="24"/>
          <w:szCs w:val="24"/>
        </w:rPr>
        <w:t xml:space="preserve"> СМП</w:t>
      </w:r>
      <w:r w:rsidR="00B9199A" w:rsidRPr="009D246B">
        <w:rPr>
          <w:b/>
          <w:bCs/>
          <w:sz w:val="24"/>
          <w:szCs w:val="24"/>
        </w:rPr>
        <w:t xml:space="preserve"> (55)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SmpResultExits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SmpResultExit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DA2377" w:rsidRPr="00DA237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Default="007B3488" w:rsidP="00197153">
      <w:pPr>
        <w:spacing w:after="0"/>
        <w:ind w:firstLine="0"/>
        <w:jc w:val="left"/>
        <w:rPr>
          <w:lang w:eastAsia="ar-SA"/>
        </w:rPr>
      </w:pPr>
    </w:p>
    <w:p w:rsidR="008204B5" w:rsidRDefault="008204B5">
      <w:pPr>
        <w:spacing w:after="0"/>
        <w:ind w:firstLine="0"/>
        <w:jc w:val="left"/>
        <w:rPr>
          <w:lang w:eastAsia="ar-SA"/>
        </w:rPr>
      </w:pPr>
    </w:p>
    <w:p w:rsidR="0049027F" w:rsidRDefault="0049027F">
      <w:pPr>
        <w:spacing w:after="0"/>
        <w:ind w:firstLine="0"/>
        <w:jc w:val="left"/>
        <w:rPr>
          <w:lang w:eastAsia="ar-SA"/>
        </w:rPr>
      </w:pPr>
    </w:p>
    <w:p w:rsidR="0049027F" w:rsidRDefault="0049027F">
      <w:pPr>
        <w:spacing w:after="0"/>
        <w:ind w:firstLine="0"/>
        <w:jc w:val="left"/>
        <w:rPr>
          <w:lang w:eastAsia="ar-SA"/>
        </w:rPr>
      </w:pPr>
    </w:p>
    <w:p w:rsidR="0049027F" w:rsidRDefault="0049027F">
      <w:pPr>
        <w:spacing w:after="0"/>
        <w:ind w:firstLine="0"/>
        <w:jc w:val="left"/>
        <w:rPr>
          <w:lang w:eastAsia="ar-SA"/>
        </w:rPr>
      </w:pPr>
    </w:p>
    <w:p w:rsidR="008F3C6A" w:rsidRPr="009D246B" w:rsidRDefault="00D35B0E" w:rsidP="00EA00E1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r w:rsidRPr="009D246B">
        <w:rPr>
          <w:b/>
          <w:bCs/>
          <w:sz w:val="24"/>
          <w:szCs w:val="24"/>
        </w:rPr>
        <w:t xml:space="preserve">Типы событий СМП </w:t>
      </w:r>
    </w:p>
    <w:p w:rsidR="008F3C6A" w:rsidRPr="003579EB" w:rsidRDefault="008F3C6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SmpTimeSteps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SmpTimeStep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8F3C6A" w:rsidRPr="00DA237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8F3C6A" w:rsidRPr="00DA237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8F3C6A" w:rsidRPr="00DA237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EC1A4F" w:rsidRDefault="008544F8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0" w:name="_Toc521413129"/>
      <w:r w:rsidRPr="00EC1A4F">
        <w:rPr>
          <w:rFonts w:ascii="Times New Roman" w:hAnsi="Times New Roman" w:cs="Times New Roman"/>
          <w:sz w:val="24"/>
          <w:szCs w:val="24"/>
        </w:rPr>
        <w:lastRenderedPageBreak/>
        <w:t>Код вида анестезии</w:t>
      </w:r>
      <w:r w:rsidR="00B9199A" w:rsidRPr="00EC1A4F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10"/>
    </w:p>
    <w:p w:rsidR="008544F8" w:rsidRPr="003579EB" w:rsidRDefault="008544F8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</w:t>
      </w:r>
      <w:proofErr w:type="spellStart"/>
      <w:r w:rsidRPr="003579EB">
        <w:rPr>
          <w:sz w:val="22"/>
          <w:szCs w:val="22"/>
        </w:rPr>
        <w:t>anesthesia</w:t>
      </w:r>
      <w:r w:rsidR="00C00753" w:rsidRPr="003579EB">
        <w:rPr>
          <w:sz w:val="22"/>
          <w:szCs w:val="22"/>
        </w:rPr>
        <w:t>s</w:t>
      </w:r>
      <w:proofErr w:type="spellEnd"/>
      <w:r w:rsidR="00092DE6" w:rsidRPr="003579EB">
        <w:rPr>
          <w:sz w:val="22"/>
          <w:szCs w:val="22"/>
        </w:rPr>
        <w:t xml:space="preserve"> –  </w:t>
      </w:r>
      <w:proofErr w:type="spellStart"/>
      <w:r w:rsidR="00092DE6" w:rsidRPr="003579EB">
        <w:rPr>
          <w:sz w:val="22"/>
          <w:szCs w:val="22"/>
        </w:rPr>
        <w:t>A</w:t>
      </w:r>
      <w:r w:rsidRPr="003579EB">
        <w:rPr>
          <w:sz w:val="22"/>
          <w:szCs w:val="22"/>
        </w:rPr>
        <w:t>nesthesia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DA2377" w:rsidRPr="00DA237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До </w:t>
            </w: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A2377" w:rsidRPr="00DA237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A6790D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DA2377">
              <w:rPr>
                <w:sz w:val="22"/>
                <w:szCs w:val="22"/>
              </w:rPr>
              <w:t xml:space="preserve">Наименование </w:t>
            </w:r>
            <w:r w:rsidR="00A6790D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Default="00B251E7" w:rsidP="00B251E7">
      <w:pPr>
        <w:spacing w:after="0"/>
        <w:ind w:firstLine="0"/>
        <w:jc w:val="left"/>
        <w:rPr>
          <w:lang w:eastAsia="ar-SA"/>
        </w:rPr>
      </w:pPr>
    </w:p>
    <w:p w:rsidR="00910718" w:rsidRPr="00910718" w:rsidRDefault="00910718" w:rsidP="00B251E7">
      <w:pPr>
        <w:spacing w:after="0"/>
        <w:ind w:firstLine="0"/>
        <w:jc w:val="left"/>
        <w:rPr>
          <w:lang w:eastAsia="ar-SA"/>
        </w:rPr>
      </w:pPr>
    </w:p>
    <w:p w:rsidR="001549D3" w:rsidRPr="00EC1A4F" w:rsidRDefault="00997554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1" w:name="_Toc521413130"/>
      <w:r w:rsidRPr="00EC1A4F">
        <w:rPr>
          <w:rFonts w:ascii="Times New Roman" w:hAnsi="Times New Roman" w:cs="Times New Roman"/>
          <w:sz w:val="24"/>
          <w:szCs w:val="24"/>
        </w:rPr>
        <w:t>Типы цен</w:t>
      </w:r>
      <w:r w:rsidR="00027721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11"/>
    </w:p>
    <w:p w:rsidR="00C7472D" w:rsidRPr="003579EB" w:rsidRDefault="001549D3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</w:t>
      </w:r>
      <w:r w:rsidR="00C7472D" w:rsidRPr="003579EB">
        <w:rPr>
          <w:sz w:val="22"/>
          <w:szCs w:val="22"/>
          <w:lang w:val="en-US"/>
        </w:rPr>
        <w:t xml:space="preserve"> </w:t>
      </w:r>
      <w:r w:rsidR="00497266" w:rsidRPr="003579EB">
        <w:rPr>
          <w:sz w:val="22"/>
          <w:szCs w:val="22"/>
          <w:lang w:val="en-US"/>
        </w:rPr>
        <w:t xml:space="preserve">     </w:t>
      </w:r>
      <w:proofErr w:type="spellStart"/>
      <w:r w:rsidR="00C7472D" w:rsidRPr="003579EB">
        <w:rPr>
          <w:sz w:val="22"/>
          <w:szCs w:val="22"/>
          <w:lang w:val="en-US"/>
        </w:rPr>
        <w:t>sum_types</w:t>
      </w:r>
      <w:proofErr w:type="spellEnd"/>
      <w:r w:rsidR="00C7472D" w:rsidRPr="003579EB">
        <w:rPr>
          <w:sz w:val="22"/>
          <w:szCs w:val="22"/>
          <w:lang w:val="en-US"/>
        </w:rPr>
        <w:t xml:space="preserve"> - </w:t>
      </w:r>
      <w:proofErr w:type="spellStart"/>
      <w:r w:rsidR="00C7472D" w:rsidRPr="003579EB">
        <w:rPr>
          <w:sz w:val="22"/>
          <w:szCs w:val="22"/>
          <w:lang w:val="en-US"/>
        </w:rPr>
        <w:t>sum_type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2484"/>
        <w:gridCol w:w="850"/>
        <w:gridCol w:w="1897"/>
      </w:tblGrid>
      <w:tr w:rsidR="009B581F" w:rsidRPr="00182D85" w:rsidTr="008D7B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Имя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Назначение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Ограничения</w:t>
            </w:r>
          </w:p>
        </w:tc>
      </w:tr>
      <w:tr w:rsidR="009B581F" w:rsidRPr="00182D85" w:rsidTr="008D7BEB">
        <w:trPr>
          <w:trHeight w:val="27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9B581F" w:rsidRPr="00182D85" w:rsidTr="008D7BEB">
        <w:trPr>
          <w:trHeight w:val="7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182D85" w:rsidRDefault="001549D3" w:rsidP="00197153">
      <w:pPr>
        <w:spacing w:after="0"/>
        <w:ind w:firstLine="0"/>
        <w:jc w:val="left"/>
        <w:rPr>
          <w:lang w:eastAsia="ar-SA"/>
        </w:rPr>
      </w:pPr>
    </w:p>
    <w:p w:rsidR="008D7BEB" w:rsidRPr="003E498A" w:rsidRDefault="008D7BEB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2" w:name="_Toc521413131"/>
      <w:r w:rsidRPr="00176068">
        <w:rPr>
          <w:rFonts w:ascii="Times New Roman" w:hAnsi="Times New Roman" w:cs="Times New Roman"/>
          <w:sz w:val="24"/>
          <w:szCs w:val="24"/>
        </w:rPr>
        <w:t xml:space="preserve">Виды приема </w:t>
      </w:r>
      <w:r>
        <w:rPr>
          <w:rFonts w:ascii="Times New Roman" w:hAnsi="Times New Roman" w:cs="Times New Roman"/>
          <w:sz w:val="24"/>
          <w:szCs w:val="24"/>
        </w:rPr>
        <w:t>(66)</w:t>
      </w:r>
      <w:bookmarkEnd w:id="112"/>
    </w:p>
    <w:p w:rsidR="008D7BEB" w:rsidRPr="00346FD9" w:rsidRDefault="008D7BEB" w:rsidP="008D7BEB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VisitsTypes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VisitsType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118"/>
        <w:gridCol w:w="2410"/>
        <w:gridCol w:w="850"/>
        <w:gridCol w:w="1985"/>
      </w:tblGrid>
      <w:tr w:rsidR="008D7BEB" w:rsidRPr="002E0227" w:rsidTr="008D7BEB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2E022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2E022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2E022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2E022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2E022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8D7BEB" w:rsidRPr="002E0227" w:rsidTr="008D7BEB">
        <w:trPr>
          <w:trHeight w:val="14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2E022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2E022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2E022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2E022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2E022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8D7BEB" w:rsidRPr="002E0227" w:rsidTr="008D7BEB">
        <w:trPr>
          <w:trHeight w:val="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2E022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2E022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2E022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2E022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2E022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D7BEB" w:rsidRDefault="008D7BEB" w:rsidP="008D7BEB">
      <w:pPr>
        <w:pStyle w:val="af0"/>
        <w:spacing w:after="0" w:line="360" w:lineRule="auto"/>
        <w:ind w:left="792"/>
      </w:pPr>
    </w:p>
    <w:p w:rsidR="0018000D" w:rsidRDefault="0018000D" w:rsidP="002E4A6B">
      <w:pPr>
        <w:jc w:val="center"/>
        <w:rPr>
          <w:b/>
          <w:lang w:val="en-US" w:eastAsia="ar-SA"/>
        </w:rPr>
      </w:pPr>
    </w:p>
    <w:p w:rsidR="00092DE6" w:rsidRPr="00EC1A4F" w:rsidRDefault="00092DE6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3" w:name="_Toc521413132"/>
      <w:r w:rsidRPr="00EC1A4F">
        <w:rPr>
          <w:rFonts w:ascii="Times New Roman" w:hAnsi="Times New Roman" w:cs="Times New Roman"/>
          <w:sz w:val="24"/>
          <w:szCs w:val="24"/>
        </w:rPr>
        <w:t>Профили медицинской помо</w:t>
      </w:r>
      <w:r w:rsidR="0075006B" w:rsidRPr="00EC1A4F">
        <w:rPr>
          <w:rFonts w:ascii="Times New Roman" w:hAnsi="Times New Roman" w:cs="Times New Roman"/>
          <w:sz w:val="24"/>
          <w:szCs w:val="24"/>
        </w:rPr>
        <w:t>щи</w:t>
      </w:r>
      <w:r w:rsidRPr="00EC1A4F">
        <w:rPr>
          <w:rFonts w:ascii="Times New Roman" w:hAnsi="Times New Roman" w:cs="Times New Roman"/>
          <w:sz w:val="24"/>
          <w:szCs w:val="24"/>
        </w:rPr>
        <w:t xml:space="preserve"> </w:t>
      </w:r>
      <w:r w:rsidR="003467B7" w:rsidRPr="003467B7">
        <w:rPr>
          <w:rFonts w:ascii="Times New Roman" w:hAnsi="Times New Roman" w:cs="Times New Roman"/>
          <w:sz w:val="24"/>
          <w:szCs w:val="24"/>
        </w:rPr>
        <w:t>(за исключением ВМП)</w:t>
      </w:r>
      <w:r w:rsidRPr="00EC1A4F">
        <w:rPr>
          <w:rFonts w:ascii="Times New Roman" w:hAnsi="Times New Roman" w:cs="Times New Roman"/>
          <w:sz w:val="24"/>
          <w:szCs w:val="24"/>
        </w:rPr>
        <w:t xml:space="preserve">  </w:t>
      </w:r>
      <w:r w:rsidR="00B9199A" w:rsidRPr="00EC1A4F">
        <w:rPr>
          <w:rFonts w:ascii="Times New Roman" w:hAnsi="Times New Roman" w:cs="Times New Roman"/>
          <w:sz w:val="24"/>
          <w:szCs w:val="24"/>
        </w:rPr>
        <w:t>(67)</w:t>
      </w:r>
      <w:bookmarkEnd w:id="113"/>
      <w:r w:rsidRPr="00EC1A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3579EB" w:rsidRDefault="00092DE6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="0075006B" w:rsidRPr="003579EB">
        <w:rPr>
          <w:sz w:val="22"/>
          <w:szCs w:val="22"/>
        </w:rPr>
        <w:t>MedWorks</w:t>
      </w:r>
      <w:proofErr w:type="spellEnd"/>
      <w:r w:rsidR="0075006B" w:rsidRPr="003579EB">
        <w:rPr>
          <w:sz w:val="22"/>
          <w:szCs w:val="22"/>
        </w:rPr>
        <w:t xml:space="preserve"> </w:t>
      </w:r>
      <w:r w:rsidRPr="003579EB">
        <w:rPr>
          <w:sz w:val="22"/>
          <w:szCs w:val="22"/>
        </w:rPr>
        <w:t xml:space="preserve">- </w:t>
      </w:r>
      <w:proofErr w:type="spellStart"/>
      <w:r w:rsidR="0075006B" w:rsidRPr="003579EB">
        <w:rPr>
          <w:sz w:val="22"/>
          <w:szCs w:val="22"/>
        </w:rPr>
        <w:t>MedWork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92DE6" w:rsidRPr="00B26234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2DE6" w:rsidRPr="00B26234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2DE6" w:rsidRPr="00B26234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 xml:space="preserve">Наименование </w:t>
            </w:r>
            <w:r w:rsidR="00A6790D" w:rsidRPr="00421F80">
              <w:rPr>
                <w:sz w:val="22"/>
                <w:szCs w:val="22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92DE6" w:rsidRDefault="00092DE6" w:rsidP="002E4A6B">
      <w:pPr>
        <w:jc w:val="center"/>
        <w:rPr>
          <w:b/>
          <w:lang w:val="en-US" w:eastAsia="ar-SA"/>
        </w:rPr>
      </w:pPr>
    </w:p>
    <w:p w:rsidR="003467B7" w:rsidRDefault="003467B7" w:rsidP="002E4A6B">
      <w:pPr>
        <w:jc w:val="center"/>
        <w:rPr>
          <w:b/>
          <w:lang w:val="en-US" w:eastAsia="ar-SA"/>
        </w:rPr>
      </w:pPr>
    </w:p>
    <w:p w:rsidR="003467B7" w:rsidRPr="00EC1A4F" w:rsidRDefault="003467B7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4" w:name="_Toc521413133"/>
      <w:r w:rsidRPr="00EC1A4F">
        <w:rPr>
          <w:rFonts w:ascii="Times New Roman" w:hAnsi="Times New Roman" w:cs="Times New Roman"/>
          <w:sz w:val="24"/>
          <w:szCs w:val="24"/>
        </w:rPr>
        <w:lastRenderedPageBreak/>
        <w:t xml:space="preserve">Профили </w:t>
      </w:r>
      <w:r>
        <w:rPr>
          <w:rFonts w:ascii="Times New Roman" w:hAnsi="Times New Roman" w:cs="Times New Roman"/>
          <w:sz w:val="24"/>
          <w:szCs w:val="24"/>
        </w:rPr>
        <w:t>койки</w:t>
      </w:r>
      <w:r w:rsidRPr="00EC1A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5E6D28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020)</w:t>
      </w:r>
      <w:r w:rsidRPr="00EC1A4F">
        <w:rPr>
          <w:rFonts w:ascii="Times New Roman" w:hAnsi="Times New Roman" w:cs="Times New Roman"/>
          <w:sz w:val="24"/>
          <w:szCs w:val="24"/>
        </w:rPr>
        <w:t xml:space="preserve">  (</w:t>
      </w:r>
      <w:r>
        <w:rPr>
          <w:rFonts w:ascii="Times New Roman" w:hAnsi="Times New Roman" w:cs="Times New Roman"/>
          <w:sz w:val="24"/>
          <w:szCs w:val="24"/>
        </w:rPr>
        <w:t>94</w:t>
      </w:r>
      <w:r w:rsidRPr="00EC1A4F">
        <w:rPr>
          <w:rFonts w:ascii="Times New Roman" w:hAnsi="Times New Roman" w:cs="Times New Roman"/>
          <w:sz w:val="24"/>
          <w:szCs w:val="24"/>
        </w:rPr>
        <w:t>)</w:t>
      </w:r>
      <w:bookmarkEnd w:id="114"/>
      <w:r w:rsidRPr="00EC1A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67B7" w:rsidRPr="003579EB" w:rsidRDefault="003467B7" w:rsidP="003467B7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467B7">
        <w:rPr>
          <w:sz w:val="22"/>
          <w:szCs w:val="22"/>
        </w:rPr>
        <w:t>Prof_H</w:t>
      </w:r>
      <w:proofErr w:type="spellEnd"/>
      <w:r w:rsidRPr="003467B7">
        <w:rPr>
          <w:sz w:val="22"/>
          <w:szCs w:val="22"/>
        </w:rPr>
        <w:t xml:space="preserve"> </w:t>
      </w:r>
      <w:r w:rsidRPr="003579EB">
        <w:rPr>
          <w:sz w:val="22"/>
          <w:szCs w:val="22"/>
        </w:rPr>
        <w:t xml:space="preserve">- </w:t>
      </w:r>
      <w:proofErr w:type="spellStart"/>
      <w:r w:rsidRPr="003467B7">
        <w:rPr>
          <w:sz w:val="22"/>
          <w:szCs w:val="22"/>
        </w:rPr>
        <w:t>Prof_H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3467B7" w:rsidRPr="00B26234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B26234" w:rsidRDefault="003467B7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B26234" w:rsidRDefault="003467B7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B26234" w:rsidRDefault="003467B7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B26234" w:rsidRDefault="003467B7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7B7" w:rsidRPr="00B26234" w:rsidRDefault="003467B7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3467B7" w:rsidRPr="00B26234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B26234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B26234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B26234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B26234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7B7" w:rsidRPr="00B26234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467B7" w:rsidRPr="00B26234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B26234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B26234" w:rsidRDefault="003467B7" w:rsidP="001A16AD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B26234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467B7" w:rsidRPr="00B26234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467B7" w:rsidRPr="00B26234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467B7" w:rsidRDefault="003467B7" w:rsidP="003467B7">
      <w:pPr>
        <w:jc w:val="center"/>
        <w:rPr>
          <w:b/>
          <w:lang w:eastAsia="ar-SA"/>
        </w:rPr>
      </w:pPr>
    </w:p>
    <w:p w:rsidR="003467B7" w:rsidRPr="003467B7" w:rsidRDefault="003467B7" w:rsidP="002E4A6B">
      <w:pPr>
        <w:jc w:val="center"/>
        <w:rPr>
          <w:b/>
          <w:lang w:val="en-US" w:eastAsia="ar-SA"/>
        </w:rPr>
      </w:pPr>
    </w:p>
    <w:p w:rsidR="00910718" w:rsidRPr="00EC1A4F" w:rsidRDefault="00910718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5" w:name="_Toc521413134"/>
      <w:r w:rsidRPr="00910718">
        <w:rPr>
          <w:rFonts w:ascii="Times New Roman" w:hAnsi="Times New Roman" w:cs="Times New Roman"/>
          <w:sz w:val="24"/>
          <w:szCs w:val="24"/>
        </w:rPr>
        <w:t xml:space="preserve">.Профили медицинской помощи для ВМП </w:t>
      </w:r>
      <w:r>
        <w:rPr>
          <w:rFonts w:ascii="Times New Roman" w:hAnsi="Times New Roman" w:cs="Times New Roman"/>
          <w:sz w:val="24"/>
          <w:szCs w:val="24"/>
        </w:rPr>
        <w:t>(89</w:t>
      </w:r>
      <w:r w:rsidRPr="00EC1A4F">
        <w:rPr>
          <w:rFonts w:ascii="Times New Roman" w:hAnsi="Times New Roman" w:cs="Times New Roman"/>
          <w:sz w:val="24"/>
          <w:szCs w:val="24"/>
        </w:rPr>
        <w:t>)</w:t>
      </w:r>
      <w:bookmarkEnd w:id="115"/>
      <w:r w:rsidRPr="00EC1A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718" w:rsidRPr="000A4AC4" w:rsidRDefault="00910718" w:rsidP="00910718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="000A4AC4" w:rsidRPr="000A4AC4">
        <w:rPr>
          <w:sz w:val="22"/>
          <w:szCs w:val="22"/>
        </w:rPr>
        <w:t>MedWork</w:t>
      </w:r>
      <w:proofErr w:type="spellEnd"/>
      <w:r w:rsidR="000A4AC4">
        <w:rPr>
          <w:sz w:val="22"/>
          <w:szCs w:val="22"/>
          <w:lang w:val="en-US"/>
        </w:rPr>
        <w:t>s</w:t>
      </w:r>
      <w:r w:rsidR="000A4AC4" w:rsidRPr="000A4AC4">
        <w:rPr>
          <w:sz w:val="22"/>
          <w:szCs w:val="22"/>
        </w:rPr>
        <w:t>_</w:t>
      </w:r>
      <w:proofErr w:type="spellStart"/>
      <w:r w:rsidR="000A4AC4" w:rsidRPr="000A4AC4">
        <w:rPr>
          <w:sz w:val="22"/>
          <w:szCs w:val="22"/>
        </w:rPr>
        <w:t>vmp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="000A4AC4" w:rsidRPr="000A4AC4">
        <w:rPr>
          <w:sz w:val="22"/>
          <w:szCs w:val="22"/>
        </w:rPr>
        <w:t>MedWork_vmp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910718" w:rsidRPr="00B26234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B26234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B26234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B26234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B26234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B26234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910718" w:rsidRPr="00B26234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B26234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B26234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B26234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B26234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B26234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910718" w:rsidRPr="00B26234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B26234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B26234" w:rsidRDefault="00910718" w:rsidP="001A16AD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B26234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B26234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B26234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910718" w:rsidRDefault="00910718" w:rsidP="002E4A6B">
      <w:pPr>
        <w:jc w:val="center"/>
        <w:rPr>
          <w:b/>
          <w:lang w:val="en-US" w:eastAsia="ar-SA"/>
        </w:rPr>
      </w:pPr>
    </w:p>
    <w:p w:rsidR="00E2373C" w:rsidRDefault="00E2373C" w:rsidP="002E4A6B">
      <w:pPr>
        <w:jc w:val="center"/>
        <w:rPr>
          <w:b/>
          <w:lang w:val="en-US" w:eastAsia="ar-SA"/>
        </w:rPr>
      </w:pPr>
    </w:p>
    <w:p w:rsidR="000A4AC4" w:rsidRPr="00EC1A4F" w:rsidRDefault="000A4AC4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6" w:name="_Toc521413135"/>
      <w:r w:rsidRPr="00910718">
        <w:rPr>
          <w:rFonts w:ascii="Times New Roman" w:hAnsi="Times New Roman" w:cs="Times New Roman"/>
          <w:sz w:val="24"/>
          <w:szCs w:val="24"/>
        </w:rPr>
        <w:t>.</w:t>
      </w:r>
      <w:r w:rsidR="00E2373C" w:rsidRPr="00E2373C">
        <w:rPr>
          <w:rFonts w:ascii="Times New Roman" w:hAnsi="Times New Roman" w:cs="Times New Roman"/>
          <w:sz w:val="24"/>
          <w:szCs w:val="24"/>
        </w:rPr>
        <w:t xml:space="preserve"> Модель пациента для ВМП</w:t>
      </w:r>
      <w:r w:rsidRPr="009107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(9</w:t>
      </w:r>
      <w:r w:rsidR="00E2373C" w:rsidRPr="00E2373C">
        <w:rPr>
          <w:rFonts w:ascii="Times New Roman" w:hAnsi="Times New Roman" w:cs="Times New Roman"/>
          <w:sz w:val="24"/>
          <w:szCs w:val="24"/>
        </w:rPr>
        <w:t>0</w:t>
      </w:r>
      <w:r w:rsidRPr="00EC1A4F">
        <w:rPr>
          <w:rFonts w:ascii="Times New Roman" w:hAnsi="Times New Roman" w:cs="Times New Roman"/>
          <w:sz w:val="24"/>
          <w:szCs w:val="24"/>
        </w:rPr>
        <w:t>)</w:t>
      </w:r>
      <w:bookmarkEnd w:id="116"/>
      <w:r w:rsidRPr="00EC1A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AC4" w:rsidRPr="00E2373C" w:rsidRDefault="000A4AC4" w:rsidP="000A4AC4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E2373C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E2373C">
        <w:rPr>
          <w:sz w:val="22"/>
          <w:szCs w:val="22"/>
          <w:lang w:val="en-US"/>
        </w:rPr>
        <w:t xml:space="preserve">        </w:t>
      </w:r>
      <w:proofErr w:type="spellStart"/>
      <w:r w:rsidR="00E2373C" w:rsidRPr="00E2373C">
        <w:rPr>
          <w:sz w:val="22"/>
          <w:szCs w:val="22"/>
          <w:lang w:val="en-US"/>
        </w:rPr>
        <w:t>vmp_pat_model</w:t>
      </w:r>
      <w:proofErr w:type="spellEnd"/>
      <w:r w:rsidRPr="00E2373C">
        <w:rPr>
          <w:sz w:val="22"/>
          <w:szCs w:val="22"/>
          <w:lang w:val="en-US"/>
        </w:rPr>
        <w:t xml:space="preserve">- </w:t>
      </w:r>
      <w:proofErr w:type="spellStart"/>
      <w:r w:rsidR="00E2373C" w:rsidRPr="00E2373C">
        <w:rPr>
          <w:sz w:val="22"/>
          <w:szCs w:val="22"/>
          <w:lang w:val="en-US"/>
        </w:rPr>
        <w:t>vmp_pat_model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A4AC4" w:rsidRPr="00B26234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B26234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B26234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B26234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B26234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B26234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A4AC4" w:rsidRPr="00B26234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B26234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467B7">
              <w:rPr>
                <w:sz w:val="22"/>
                <w:szCs w:val="22"/>
              </w:rPr>
              <w:t>IDMPAC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B26234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B26234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B26234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B26234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A4AC4" w:rsidRPr="00B26234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B26234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3467B7">
              <w:rPr>
                <w:sz w:val="22"/>
                <w:szCs w:val="22"/>
                <w:lang w:eastAsia="ar-SA"/>
              </w:rPr>
              <w:t>MPACNAME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B26234" w:rsidRDefault="000A4AC4" w:rsidP="003467B7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B26234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B26234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B26234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A4AC4" w:rsidRPr="000A4AC4" w:rsidRDefault="000A4AC4" w:rsidP="002E4A6B">
      <w:pPr>
        <w:jc w:val="center"/>
        <w:rPr>
          <w:b/>
          <w:lang w:val="en-US" w:eastAsia="ar-SA"/>
        </w:rPr>
      </w:pPr>
    </w:p>
    <w:p w:rsidR="00520F50" w:rsidRPr="00EC1A4F" w:rsidRDefault="00520F50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521413136"/>
      <w:r w:rsidRPr="00EC1A4F">
        <w:rPr>
          <w:rFonts w:ascii="Times New Roman" w:hAnsi="Times New Roman" w:cs="Times New Roman"/>
          <w:sz w:val="24"/>
          <w:szCs w:val="24"/>
        </w:rPr>
        <w:t>Справочник льгот</w:t>
      </w:r>
      <w:r w:rsidR="00B9199A" w:rsidRPr="00EC1A4F">
        <w:rPr>
          <w:rFonts w:ascii="Times New Roman" w:hAnsi="Times New Roman" w:cs="Times New Roman"/>
          <w:sz w:val="24"/>
          <w:szCs w:val="24"/>
        </w:rPr>
        <w:t xml:space="preserve"> (69)</w:t>
      </w:r>
      <w:bookmarkEnd w:id="117"/>
      <w:r w:rsidRPr="00EC1A4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20F50" w:rsidRPr="003579EB" w:rsidRDefault="00520F50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Privelege_codes</w:t>
      </w:r>
      <w:proofErr w:type="spellEnd"/>
      <w:r w:rsidRPr="003579EB">
        <w:rPr>
          <w:sz w:val="22"/>
          <w:szCs w:val="22"/>
          <w:lang w:val="en-US"/>
        </w:rPr>
        <w:t xml:space="preserve"> - </w:t>
      </w:r>
      <w:proofErr w:type="spellStart"/>
      <w:r w:rsidR="00303DAD" w:rsidRPr="003579EB">
        <w:rPr>
          <w:sz w:val="22"/>
          <w:szCs w:val="22"/>
          <w:lang w:val="en-US"/>
        </w:rPr>
        <w:t>Privelege_code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20F50" w:rsidRPr="008F797B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520F50" w:rsidRPr="008F797B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D20309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66764" w:rsidRPr="008F797B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8F797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 xml:space="preserve">Наименование </w:t>
            </w:r>
            <w:r w:rsidR="00A6790D" w:rsidRPr="00421F80">
              <w:rPr>
                <w:sz w:val="22"/>
                <w:szCs w:val="22"/>
              </w:rPr>
              <w:t>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520F50" w:rsidRPr="008F797B" w:rsidRDefault="00520F50" w:rsidP="002E4A6B">
      <w:pPr>
        <w:jc w:val="center"/>
        <w:rPr>
          <w:b/>
          <w:lang w:val="en-US" w:eastAsia="ar-SA"/>
        </w:rPr>
      </w:pPr>
    </w:p>
    <w:p w:rsidR="008820FA" w:rsidRPr="00EC1A4F" w:rsidRDefault="008820FA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521413137"/>
      <w:r w:rsidRPr="00EC1A4F">
        <w:rPr>
          <w:rFonts w:ascii="Times New Roman" w:hAnsi="Times New Roman" w:cs="Times New Roman"/>
          <w:sz w:val="24"/>
          <w:szCs w:val="24"/>
        </w:rPr>
        <w:lastRenderedPageBreak/>
        <w:t xml:space="preserve">Справочник </w:t>
      </w:r>
      <w:r w:rsidR="00264595">
        <w:rPr>
          <w:rFonts w:ascii="Times New Roman" w:hAnsi="Times New Roman" w:cs="Times New Roman"/>
          <w:sz w:val="24"/>
          <w:szCs w:val="24"/>
        </w:rPr>
        <w:t xml:space="preserve">видов </w:t>
      </w:r>
      <w:r w:rsidRPr="00EC1A4F">
        <w:rPr>
          <w:rFonts w:ascii="Times New Roman" w:hAnsi="Times New Roman" w:cs="Times New Roman"/>
          <w:sz w:val="24"/>
          <w:szCs w:val="24"/>
        </w:rPr>
        <w:t>ВМП</w:t>
      </w:r>
      <w:r w:rsidR="00264595">
        <w:rPr>
          <w:rFonts w:ascii="Times New Roman" w:hAnsi="Times New Roman" w:cs="Times New Roman"/>
          <w:sz w:val="24"/>
          <w:szCs w:val="24"/>
        </w:rPr>
        <w:t xml:space="preserve"> (</w:t>
      </w:r>
      <w:r w:rsidR="00B9199A" w:rsidRPr="00EC1A4F">
        <w:rPr>
          <w:rFonts w:ascii="Times New Roman" w:hAnsi="Times New Roman" w:cs="Times New Roman"/>
          <w:sz w:val="24"/>
          <w:szCs w:val="24"/>
        </w:rPr>
        <w:t>70)</w:t>
      </w:r>
      <w:bookmarkEnd w:id="118"/>
    </w:p>
    <w:p w:rsidR="008820FA" w:rsidRPr="003579EB" w:rsidRDefault="008820F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Vmp</w:t>
      </w:r>
      <w:r w:rsidRPr="008F797B">
        <w:rPr>
          <w:sz w:val="22"/>
          <w:szCs w:val="22"/>
        </w:rPr>
        <w:t>_</w:t>
      </w:r>
      <w:r w:rsidRPr="003579EB">
        <w:rPr>
          <w:sz w:val="22"/>
          <w:szCs w:val="22"/>
        </w:rPr>
        <w:t>kinds</w:t>
      </w:r>
      <w:proofErr w:type="spellEnd"/>
      <w:r w:rsidR="0096244E" w:rsidRPr="008F797B">
        <w:rPr>
          <w:sz w:val="22"/>
          <w:szCs w:val="22"/>
        </w:rPr>
        <w:t xml:space="preserve"> –</w:t>
      </w:r>
      <w:r w:rsidRPr="008F797B">
        <w:rPr>
          <w:sz w:val="22"/>
          <w:szCs w:val="22"/>
        </w:rPr>
        <w:t xml:space="preserve"> </w:t>
      </w:r>
      <w:proofErr w:type="spellStart"/>
      <w:r w:rsidRPr="003579EB">
        <w:rPr>
          <w:sz w:val="22"/>
          <w:szCs w:val="22"/>
        </w:rPr>
        <w:t>Vmp</w:t>
      </w:r>
      <w:r w:rsidRPr="008F797B">
        <w:rPr>
          <w:sz w:val="22"/>
          <w:szCs w:val="22"/>
        </w:rPr>
        <w:t>_</w:t>
      </w:r>
      <w:r w:rsidRPr="003579EB">
        <w:rPr>
          <w:sz w:val="22"/>
          <w:szCs w:val="22"/>
        </w:rPr>
        <w:t>kind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8820FA" w:rsidRPr="008F797B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8820FA" w:rsidRPr="008F797B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E0077A">
              <w:rPr>
                <w:sz w:val="22"/>
                <w:szCs w:val="22"/>
              </w:rPr>
              <w:t>profile_code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  <w:r w:rsidR="00E0077A">
              <w:rPr>
                <w:sz w:val="22"/>
                <w:szCs w:val="22"/>
              </w:rPr>
              <w:t xml:space="preserve"> профиля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E0077A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0077A" w:rsidRPr="008F797B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8F797B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E0077A">
              <w:rPr>
                <w:sz w:val="22"/>
                <w:szCs w:val="22"/>
                <w:lang w:eastAsia="ar-SA"/>
              </w:rPr>
              <w:t>group_code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421F80" w:rsidRDefault="00E0077A" w:rsidP="00E007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  <w:r>
              <w:rPr>
                <w:sz w:val="22"/>
                <w:szCs w:val="22"/>
              </w:rPr>
              <w:t xml:space="preserve"> группы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8F797B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8F797B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77A" w:rsidRPr="008F797B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077A" w:rsidRPr="008F797B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8F797B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E0077A">
              <w:rPr>
                <w:sz w:val="22"/>
                <w:szCs w:val="22"/>
                <w:lang w:eastAsia="ar-SA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E0077A" w:rsidRDefault="00E0077A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вида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8F797B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8F797B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77A" w:rsidRPr="008F797B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12 </w:t>
            </w:r>
            <w:r w:rsidRPr="008F797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A66764" w:rsidRPr="008F797B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8F797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 xml:space="preserve">Наименование </w:t>
            </w:r>
            <w:r w:rsidR="00A6790D" w:rsidRPr="00421F80">
              <w:rPr>
                <w:sz w:val="22"/>
                <w:szCs w:val="22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27721" w:rsidRDefault="00027721" w:rsidP="002E4A6B">
      <w:pPr>
        <w:jc w:val="center"/>
        <w:rPr>
          <w:b/>
          <w:lang w:val="en-US" w:eastAsia="ar-SA"/>
        </w:rPr>
      </w:pPr>
    </w:p>
    <w:p w:rsidR="00FF57D6" w:rsidRPr="00EC1A4F" w:rsidRDefault="00FF57D6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521413138"/>
      <w:r w:rsidRPr="00EC1A4F">
        <w:rPr>
          <w:rFonts w:ascii="Times New Roman" w:hAnsi="Times New Roman" w:cs="Times New Roman"/>
          <w:sz w:val="24"/>
          <w:szCs w:val="24"/>
        </w:rPr>
        <w:t>Справочник метод</w:t>
      </w:r>
      <w:r w:rsidR="00E0077A">
        <w:rPr>
          <w:rFonts w:ascii="Times New Roman" w:hAnsi="Times New Roman" w:cs="Times New Roman"/>
          <w:sz w:val="24"/>
          <w:szCs w:val="24"/>
        </w:rPr>
        <w:t>ов</w:t>
      </w:r>
      <w:r w:rsidRPr="00EC1A4F">
        <w:rPr>
          <w:rFonts w:ascii="Times New Roman" w:hAnsi="Times New Roman" w:cs="Times New Roman"/>
          <w:sz w:val="24"/>
          <w:szCs w:val="24"/>
        </w:rPr>
        <w:t xml:space="preserve"> ВМП</w:t>
      </w:r>
      <w:r w:rsidR="002D7111" w:rsidRPr="00EC1A4F">
        <w:rPr>
          <w:rFonts w:ascii="Times New Roman" w:hAnsi="Times New Roman" w:cs="Times New Roman"/>
          <w:sz w:val="24"/>
          <w:szCs w:val="24"/>
        </w:rPr>
        <w:t xml:space="preserve"> (7</w:t>
      </w:r>
      <w:r w:rsidR="00942D1E">
        <w:rPr>
          <w:rFonts w:ascii="Times New Roman" w:hAnsi="Times New Roman" w:cs="Times New Roman"/>
          <w:sz w:val="24"/>
          <w:szCs w:val="24"/>
        </w:rPr>
        <w:t>0</w:t>
      </w:r>
      <w:r w:rsidR="002D7111" w:rsidRPr="00EC1A4F">
        <w:rPr>
          <w:rFonts w:ascii="Times New Roman" w:hAnsi="Times New Roman" w:cs="Times New Roman"/>
          <w:sz w:val="24"/>
          <w:szCs w:val="24"/>
        </w:rPr>
        <w:t>)</w:t>
      </w:r>
      <w:bookmarkEnd w:id="119"/>
    </w:p>
    <w:p w:rsidR="00FF57D6" w:rsidRPr="003579EB" w:rsidRDefault="00FF57D6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76230B">
        <w:rPr>
          <w:sz w:val="22"/>
          <w:szCs w:val="22"/>
        </w:rPr>
        <w:t>Vmp</w:t>
      </w:r>
      <w:proofErr w:type="spellEnd"/>
      <w:r w:rsidRPr="0076230B">
        <w:rPr>
          <w:sz w:val="22"/>
          <w:szCs w:val="22"/>
        </w:rPr>
        <w:t>_</w:t>
      </w:r>
      <w:r w:rsidR="00E0077A" w:rsidRPr="0076230B">
        <w:rPr>
          <w:sz w:val="22"/>
          <w:szCs w:val="22"/>
        </w:rPr>
        <w:t xml:space="preserve"> </w:t>
      </w:r>
      <w:proofErr w:type="spellStart"/>
      <w:r w:rsidRPr="0076230B">
        <w:rPr>
          <w:sz w:val="22"/>
          <w:szCs w:val="22"/>
        </w:rPr>
        <w:t>metods</w:t>
      </w:r>
      <w:proofErr w:type="spellEnd"/>
      <w:r w:rsidRPr="0076230B">
        <w:rPr>
          <w:sz w:val="22"/>
          <w:szCs w:val="22"/>
        </w:rPr>
        <w:t xml:space="preserve"> – </w:t>
      </w:r>
      <w:proofErr w:type="spellStart"/>
      <w:r w:rsidRPr="0076230B">
        <w:rPr>
          <w:sz w:val="22"/>
          <w:szCs w:val="22"/>
        </w:rPr>
        <w:t>Vmp_metod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FF57D6" w:rsidRPr="0076230B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E0077A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E0077A">
              <w:rPr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E007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 xml:space="preserve">Код </w:t>
            </w:r>
            <w:r w:rsidR="00E0077A">
              <w:rPr>
                <w:sz w:val="22"/>
                <w:szCs w:val="22"/>
              </w:rPr>
              <w:t>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F57D6" w:rsidRPr="0076230B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73EFC">
              <w:rPr>
                <w:sz w:val="22"/>
                <w:szCs w:val="22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 xml:space="preserve">Код </w:t>
            </w:r>
            <w:r w:rsidR="00573EFC">
              <w:rPr>
                <w:sz w:val="22"/>
                <w:szCs w:val="22"/>
              </w:rPr>
              <w:t>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2000</w:t>
            </w:r>
            <w:r w:rsidR="002D7111" w:rsidRPr="0076230B">
              <w:rPr>
                <w:sz w:val="22"/>
                <w:szCs w:val="22"/>
                <w:lang w:val="en-US" w:eastAsia="ar-SA"/>
              </w:rPr>
              <w:t xml:space="preserve"> </w:t>
            </w:r>
            <w:r w:rsidR="002D7111" w:rsidRPr="0076230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573EFC" w:rsidRPr="0076230B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73EFC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73EFC">
              <w:rPr>
                <w:sz w:val="22"/>
                <w:szCs w:val="22"/>
              </w:rPr>
              <w:t>diagnoses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421F80" w:rsidRDefault="00573EF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Перечень диагнозов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76230B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76230B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Pr="00942D1E" w:rsidRDefault="00573EFC" w:rsidP="00573EFC">
            <w:pPr>
              <w:pStyle w:val="afd"/>
              <w:keepLines/>
              <w:spacing w:line="360" w:lineRule="auto"/>
              <w:rPr>
                <w:sz w:val="20"/>
                <w:szCs w:val="20"/>
                <w:lang w:eastAsia="ar-SA"/>
              </w:rPr>
            </w:pPr>
            <w:r w:rsidRPr="00942D1E">
              <w:rPr>
                <w:sz w:val="20"/>
                <w:szCs w:val="20"/>
                <w:lang w:eastAsia="ar-SA"/>
              </w:rPr>
              <w:t>До 1000</w:t>
            </w:r>
            <w:r w:rsidRPr="0049512D">
              <w:rPr>
                <w:sz w:val="20"/>
                <w:szCs w:val="20"/>
                <w:lang w:eastAsia="ar-SA"/>
              </w:rPr>
              <w:t xml:space="preserve"> </w:t>
            </w:r>
            <w:r w:rsidRPr="00942D1E">
              <w:rPr>
                <w:sz w:val="20"/>
                <w:szCs w:val="20"/>
                <w:lang w:eastAsia="ar-SA"/>
              </w:rPr>
              <w:t>символов</w:t>
            </w:r>
            <w:r w:rsidR="00942D1E">
              <w:rPr>
                <w:sz w:val="20"/>
                <w:szCs w:val="20"/>
                <w:lang w:eastAsia="ar-SA"/>
              </w:rPr>
              <w:t>.</w:t>
            </w:r>
          </w:p>
          <w:p w:rsidR="00942D1E" w:rsidRPr="00942D1E" w:rsidRDefault="00942D1E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42D1E">
              <w:rPr>
                <w:sz w:val="20"/>
                <w:szCs w:val="20"/>
                <w:lang w:eastAsia="ar-SA"/>
              </w:rPr>
              <w:t>Если указанный диагноз не содержит подгруппы, при выставлении персонального счета могут быть использованы все подгруппы данного диагноза</w:t>
            </w:r>
          </w:p>
        </w:tc>
      </w:tr>
      <w:tr w:rsidR="00573EFC" w:rsidRPr="0076230B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73EFC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73EFC">
              <w:rPr>
                <w:sz w:val="22"/>
                <w:szCs w:val="22"/>
              </w:rPr>
              <w:t>vmp_kind_code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Default="00573EF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76230B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76230B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73EFC" w:rsidRPr="0076230B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73EFC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73EFC">
              <w:rPr>
                <w:sz w:val="22"/>
                <w:szCs w:val="22"/>
              </w:rPr>
              <w:t>IDMPAC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модели пациента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76230B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B26234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F57D6" w:rsidRPr="0076230B" w:rsidRDefault="00FF57D6" w:rsidP="00FF57D6">
      <w:pPr>
        <w:jc w:val="center"/>
        <w:rPr>
          <w:b/>
          <w:lang w:val="en-US" w:eastAsia="ar-SA"/>
        </w:rPr>
      </w:pPr>
    </w:p>
    <w:p w:rsidR="00FF57D6" w:rsidRPr="00EC1A4F" w:rsidRDefault="00FF57D6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521413139"/>
      <w:r w:rsidRPr="00EC1A4F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EC1A4F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20"/>
    </w:p>
    <w:p w:rsidR="00FF57D6" w:rsidRPr="003579EB" w:rsidRDefault="00FF57D6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Tube_types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Tube_type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FF57D6" w:rsidRPr="0076230B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Код</w:t>
            </w:r>
            <w:proofErr w:type="spellEnd"/>
            <w:r w:rsidRPr="0076230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230B">
              <w:rPr>
                <w:sz w:val="22"/>
                <w:szCs w:val="22"/>
                <w:lang w:val="en-US"/>
              </w:rPr>
              <w:t>вида</w:t>
            </w:r>
            <w:proofErr w:type="spellEnd"/>
            <w:r w:rsidRPr="0076230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230B">
              <w:rPr>
                <w:sz w:val="22"/>
                <w:szCs w:val="22"/>
                <w:lang w:val="en-US"/>
              </w:rPr>
              <w:t>пробирок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F57D6" w:rsidRPr="0076230B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76230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6230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Default="008204B5">
      <w:pPr>
        <w:spacing w:after="0"/>
        <w:ind w:firstLine="0"/>
        <w:jc w:val="left"/>
        <w:rPr>
          <w:b/>
          <w:lang w:eastAsia="ar-SA"/>
        </w:rPr>
      </w:pPr>
    </w:p>
    <w:p w:rsidR="004D5B2D" w:rsidRDefault="004D5B2D">
      <w:pPr>
        <w:spacing w:after="0"/>
        <w:ind w:firstLine="0"/>
        <w:jc w:val="left"/>
        <w:rPr>
          <w:b/>
          <w:lang w:eastAsia="ar-SA"/>
        </w:rPr>
      </w:pPr>
    </w:p>
    <w:p w:rsidR="00180506" w:rsidRPr="00EC1A4F" w:rsidRDefault="00180506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521413140"/>
      <w:r w:rsidRPr="00EC1A4F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21"/>
    </w:p>
    <w:p w:rsidR="00180506" w:rsidRPr="0018234F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Reception_types</w:t>
      </w:r>
      <w:proofErr w:type="spellEnd"/>
      <w:r w:rsidRPr="003579EB">
        <w:rPr>
          <w:sz w:val="22"/>
          <w:szCs w:val="22"/>
          <w:lang w:val="en-US"/>
        </w:rPr>
        <w:t xml:space="preserve">- </w:t>
      </w:r>
      <w:proofErr w:type="spellStart"/>
      <w:r w:rsidRPr="003579EB">
        <w:rPr>
          <w:sz w:val="22"/>
          <w:szCs w:val="22"/>
          <w:lang w:val="en-US"/>
        </w:rPr>
        <w:t>Reception_type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18234F" w:rsidRPr="0018234F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234F" w:rsidRPr="0018234F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34F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35A53" w:rsidRPr="00942D1E" w:rsidRDefault="00835A53" w:rsidP="00942D1E">
      <w:pPr>
        <w:spacing w:after="0"/>
        <w:ind w:firstLine="0"/>
        <w:jc w:val="left"/>
        <w:rPr>
          <w:b/>
          <w:bCs/>
          <w:lang w:eastAsia="ar-SA"/>
        </w:rPr>
      </w:pPr>
    </w:p>
    <w:p w:rsidR="0018234F" w:rsidRPr="00EC1A4F" w:rsidRDefault="0018234F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521413141"/>
      <w:r w:rsidRPr="00EC1A4F">
        <w:rPr>
          <w:rFonts w:ascii="Times New Roman" w:hAnsi="Times New Roman" w:cs="Times New Roman"/>
          <w:sz w:val="24"/>
          <w:szCs w:val="24"/>
        </w:rPr>
        <w:t>Справочник родственных специальностей (74)</w:t>
      </w:r>
      <w:bookmarkEnd w:id="122"/>
    </w:p>
    <w:p w:rsidR="0018234F" w:rsidRPr="003173CE" w:rsidRDefault="0018234F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Related_spec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3173CE" w:rsidRPr="003173CE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3173CE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Код специальности</w:t>
            </w:r>
            <w:r w:rsidRPr="003173CE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173CE" w:rsidRPr="003173CE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421F80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8234F" w:rsidRPr="008204B5" w:rsidRDefault="0018234F" w:rsidP="00E463C0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853B4" w:rsidRPr="00EC1A4F" w:rsidRDefault="003853B4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521413142"/>
      <w:r w:rsidRPr="00EC1A4F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23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Help_types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3173CE" w:rsidRPr="003173CE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173CE" w:rsidRPr="003173CE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3173CE" w:rsidRDefault="003853B4" w:rsidP="003853B4">
      <w:pPr>
        <w:jc w:val="center"/>
        <w:rPr>
          <w:b/>
          <w:lang w:eastAsia="ar-SA"/>
        </w:rPr>
      </w:pPr>
    </w:p>
    <w:p w:rsidR="00F853FA" w:rsidRDefault="00F853FA" w:rsidP="00F853FA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EC1A4F" w:rsidRDefault="003853B4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521413143"/>
      <w:r w:rsidRPr="00EC1A4F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24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Aiding_type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3173CE" w:rsidRPr="003173CE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4F5AD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173CE" w:rsidRPr="003173CE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1D5A3E" w:rsidRDefault="001D5A3E" w:rsidP="002E4A6B">
      <w:pPr>
        <w:jc w:val="center"/>
        <w:rPr>
          <w:b/>
          <w:lang w:eastAsia="ar-SA"/>
        </w:rPr>
      </w:pPr>
    </w:p>
    <w:p w:rsidR="003853B4" w:rsidRPr="00EC1A4F" w:rsidRDefault="003853B4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521413144"/>
      <w:r w:rsidRPr="00EC1A4F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25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P_tooths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3173CE" w:rsidRPr="003173CE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3173CE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421F80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Код</w:t>
            </w:r>
            <w:r w:rsidR="004F5ADA" w:rsidRPr="00421F80">
              <w:rPr>
                <w:sz w:val="22"/>
                <w:szCs w:val="22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173CE" w:rsidRPr="003173CE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421F80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35A53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835A53" w:rsidRDefault="00835A53">
      <w:pPr>
        <w:spacing w:after="0"/>
        <w:ind w:firstLine="0"/>
        <w:jc w:val="left"/>
        <w:rPr>
          <w:b/>
          <w:lang w:eastAsia="ar-SA"/>
        </w:rPr>
      </w:pPr>
    </w:p>
    <w:p w:rsidR="003173CE" w:rsidRPr="00EC1A4F" w:rsidRDefault="003173CE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521413145"/>
      <w:r w:rsidRPr="00EC1A4F">
        <w:rPr>
          <w:rFonts w:ascii="Times New Roman" w:hAnsi="Times New Roman" w:cs="Times New Roman"/>
          <w:sz w:val="24"/>
          <w:szCs w:val="24"/>
        </w:rPr>
        <w:t>Зубная формула (78)</w:t>
      </w:r>
      <w:bookmarkEnd w:id="126"/>
    </w:p>
    <w:p w:rsidR="003173CE" w:rsidRPr="00C0503E" w:rsidRDefault="003173CE" w:rsidP="00C0503E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Pr="00C0503E">
        <w:rPr>
          <w:sz w:val="22"/>
          <w:szCs w:val="22"/>
        </w:rPr>
        <w:t>N_tooths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4A2497" w:rsidRPr="004A249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4A2497" w:rsidRPr="004A249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21F80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4A2497" w:rsidRPr="004A249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21F80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4A2497" w:rsidRDefault="003173CE" w:rsidP="003173CE">
      <w:pPr>
        <w:jc w:val="center"/>
        <w:rPr>
          <w:b/>
          <w:lang w:eastAsia="ar-SA"/>
        </w:rPr>
      </w:pPr>
    </w:p>
    <w:p w:rsidR="003173CE" w:rsidRPr="004A2497" w:rsidRDefault="00277A7C" w:rsidP="003173CE">
      <w:pPr>
        <w:jc w:val="center"/>
        <w:rPr>
          <w:b/>
          <w:lang w:eastAsia="ar-SA"/>
        </w:rPr>
      </w:pPr>
      <w:r>
        <w:rPr>
          <w:b/>
          <w:lang w:eastAsia="ar-SA"/>
        </w:rPr>
        <w:tab/>
      </w:r>
      <w:r>
        <w:rPr>
          <w:b/>
          <w:lang w:eastAsia="ar-SA"/>
        </w:rPr>
        <w:tab/>
      </w:r>
    </w:p>
    <w:p w:rsidR="003173CE" w:rsidRPr="00EC1A4F" w:rsidRDefault="003173CE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521413146"/>
      <w:r w:rsidRPr="00EC1A4F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27"/>
    </w:p>
    <w:p w:rsidR="003173CE" w:rsidRPr="00C0503E" w:rsidRDefault="003173CE" w:rsidP="00C0503E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Pr="00C0503E">
        <w:rPr>
          <w:sz w:val="22"/>
          <w:szCs w:val="22"/>
        </w:rPr>
        <w:t>consumables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4A2497" w:rsidRPr="004A249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4A2497" w:rsidRPr="004A249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21F80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4A2497" w:rsidRPr="004A249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21F80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Default="003173CE" w:rsidP="003173CE">
      <w:pPr>
        <w:jc w:val="center"/>
        <w:rPr>
          <w:b/>
          <w:lang w:eastAsia="ar-SA"/>
        </w:rPr>
      </w:pPr>
    </w:p>
    <w:p w:rsidR="003173CE" w:rsidRDefault="003173CE" w:rsidP="003173CE">
      <w:pPr>
        <w:jc w:val="center"/>
        <w:rPr>
          <w:b/>
          <w:lang w:val="en-US" w:eastAsia="ar-SA"/>
        </w:rPr>
      </w:pPr>
    </w:p>
    <w:p w:rsidR="00433E4C" w:rsidRPr="00BF2D29" w:rsidRDefault="00433E4C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8" w:name="_Toc521413147"/>
      <w:r w:rsidRPr="00BF2D29">
        <w:rPr>
          <w:rFonts w:ascii="Times New Roman" w:hAnsi="Times New Roman" w:cs="Times New Roman"/>
          <w:sz w:val="24"/>
          <w:szCs w:val="24"/>
        </w:rPr>
        <w:t>Виды абортов (85)</w:t>
      </w:r>
      <w:bookmarkEnd w:id="128"/>
    </w:p>
    <w:p w:rsidR="00433E4C" w:rsidRPr="00BF2D29" w:rsidRDefault="00433E4C" w:rsidP="00433E4C">
      <w:pPr>
        <w:ind w:firstLine="0"/>
        <w:rPr>
          <w:sz w:val="22"/>
          <w:szCs w:val="22"/>
        </w:rPr>
      </w:pPr>
      <w:r w:rsidRPr="00BF2D29">
        <w:rPr>
          <w:sz w:val="22"/>
          <w:szCs w:val="22"/>
        </w:rPr>
        <w:t xml:space="preserve">Атрибуты элемента        </w:t>
      </w:r>
      <w:proofErr w:type="spellStart"/>
      <w:r w:rsidRPr="00BF2D29">
        <w:rPr>
          <w:sz w:val="22"/>
          <w:szCs w:val="22"/>
          <w:lang w:val="en-US"/>
        </w:rPr>
        <w:t>abortion_type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BF2D29" w:rsidRPr="00BF2D29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Ограничения</w:t>
            </w:r>
          </w:p>
        </w:tc>
      </w:tr>
      <w:tr w:rsidR="00BF2D29" w:rsidRPr="00BF2D29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BF2D29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421F80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F2D29" w:rsidRPr="00BF2D29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F2D29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BF2D29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421F80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F2D29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416B2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231248" w:rsidRPr="00BF2D29" w:rsidRDefault="00231248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_Toc521413148"/>
      <w:r w:rsidRPr="00231248">
        <w:rPr>
          <w:rFonts w:ascii="Times New Roman" w:hAnsi="Times New Roman" w:cs="Times New Roman"/>
          <w:sz w:val="24"/>
          <w:szCs w:val="24"/>
        </w:rPr>
        <w:t xml:space="preserve">Формы оказания медицинской помощи </w:t>
      </w:r>
      <w:r w:rsidRPr="00BF2D29">
        <w:rPr>
          <w:rFonts w:ascii="Times New Roman" w:hAnsi="Times New Roman" w:cs="Times New Roman"/>
          <w:sz w:val="24"/>
          <w:szCs w:val="24"/>
        </w:rPr>
        <w:t>(8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F2D29">
        <w:rPr>
          <w:rFonts w:ascii="Times New Roman" w:hAnsi="Times New Roman" w:cs="Times New Roman"/>
          <w:sz w:val="24"/>
          <w:szCs w:val="24"/>
        </w:rPr>
        <w:t>)</w:t>
      </w:r>
      <w:bookmarkEnd w:id="129"/>
    </w:p>
    <w:p w:rsidR="00231248" w:rsidRPr="00231248" w:rsidRDefault="00231248" w:rsidP="00231248">
      <w:pPr>
        <w:ind w:firstLine="0"/>
        <w:rPr>
          <w:sz w:val="22"/>
          <w:szCs w:val="22"/>
          <w:lang w:val="en-US"/>
        </w:rPr>
      </w:pPr>
      <w:r w:rsidRPr="00BF2D29">
        <w:rPr>
          <w:sz w:val="22"/>
          <w:szCs w:val="22"/>
        </w:rPr>
        <w:t xml:space="preserve">Атрибуты элемента        </w:t>
      </w:r>
      <w:r>
        <w:rPr>
          <w:sz w:val="22"/>
          <w:szCs w:val="22"/>
          <w:lang w:val="en-US"/>
        </w:rPr>
        <w:t>vg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2"/>
        <w:gridCol w:w="2668"/>
        <w:gridCol w:w="1714"/>
        <w:gridCol w:w="932"/>
        <w:gridCol w:w="2837"/>
      </w:tblGrid>
      <w:tr w:rsidR="00231248" w:rsidRPr="00BF2D29" w:rsidTr="00BC022F">
        <w:trPr>
          <w:trHeight w:val="657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Имя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Ограничения</w:t>
            </w:r>
          </w:p>
        </w:tc>
      </w:tr>
      <w:tr w:rsidR="00231248" w:rsidRPr="00BF2D29" w:rsidTr="00BC022F">
        <w:trPr>
          <w:trHeight w:val="186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BF2D29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421F80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231248" w:rsidRPr="00BF2D29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F2D29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BF2D29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421F80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BF2D29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11AD5" w:rsidRPr="00BF2D29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BF2D29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72598F">
              <w:rPr>
                <w:sz w:val="22"/>
                <w:szCs w:val="22"/>
                <w:lang w:eastAsia="ar-SA"/>
              </w:rPr>
              <w:t>label_hospital</w:t>
            </w:r>
            <w:proofErr w:type="spellEnd"/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421F80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Использование в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BF2D29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72598F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BF2D29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E11AD5" w:rsidRPr="00BF2D29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72598F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72598F">
              <w:rPr>
                <w:sz w:val="22"/>
                <w:szCs w:val="22"/>
                <w:lang w:eastAsia="ar-SA"/>
              </w:rPr>
              <w:t>label_day_hospital</w:t>
            </w:r>
            <w:proofErr w:type="spellEnd"/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421F80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 xml:space="preserve">Использование в </w:t>
            </w:r>
            <w:r w:rsidR="0072598F" w:rsidRPr="00421F80">
              <w:rPr>
                <w:sz w:val="22"/>
                <w:szCs w:val="22"/>
              </w:rPr>
              <w:t xml:space="preserve">дневном </w:t>
            </w:r>
            <w:r w:rsidRPr="00421F80">
              <w:rPr>
                <w:sz w:val="22"/>
                <w:szCs w:val="22"/>
              </w:rPr>
              <w:t>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BF2D29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BF2D29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BF2D29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E11AD5" w:rsidRPr="00BF2D29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72598F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72598F">
              <w:rPr>
                <w:sz w:val="22"/>
                <w:szCs w:val="22"/>
                <w:lang w:eastAsia="ar-SA"/>
              </w:rPr>
              <w:t>label_smp</w:t>
            </w:r>
            <w:proofErr w:type="spellEnd"/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421F80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Использование в СМП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BF2D29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BF2D29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BF2D29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1-да    0 -нет</w:t>
            </w:r>
          </w:p>
        </w:tc>
      </w:tr>
    </w:tbl>
    <w:p w:rsidR="009416B2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color w:val="0033CC"/>
          <w:sz w:val="24"/>
          <w:szCs w:val="24"/>
        </w:rPr>
      </w:pPr>
    </w:p>
    <w:p w:rsidR="001A16AD" w:rsidRPr="00FA65AA" w:rsidRDefault="001A16AD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0" w:name="_Toc521413149"/>
      <w:r w:rsidRPr="00FA65AA">
        <w:rPr>
          <w:rFonts w:ascii="Times New Roman" w:hAnsi="Times New Roman" w:cs="Times New Roman"/>
          <w:sz w:val="24"/>
          <w:szCs w:val="24"/>
        </w:rPr>
        <w:t>Классификаторы  по онкологии N001 -N017 (99)</w:t>
      </w:r>
      <w:bookmarkEnd w:id="130"/>
    </w:p>
    <w:p w:rsidR="001A16AD" w:rsidRPr="00FA65AA" w:rsidRDefault="001A16AD" w:rsidP="001A16AD">
      <w:pPr>
        <w:ind w:firstLine="0"/>
        <w:rPr>
          <w:sz w:val="22"/>
          <w:szCs w:val="22"/>
        </w:rPr>
      </w:pPr>
      <w:r w:rsidRPr="00FA65AA">
        <w:rPr>
          <w:sz w:val="22"/>
          <w:szCs w:val="22"/>
        </w:rPr>
        <w:t xml:space="preserve">Атрибуты элемента       </w:t>
      </w:r>
      <w:r w:rsidRPr="00FA65AA">
        <w:rPr>
          <w:sz w:val="22"/>
          <w:szCs w:val="22"/>
          <w:lang w:val="en-US"/>
        </w:rPr>
        <w:t>N</w:t>
      </w:r>
      <w:r w:rsidRPr="00FA65AA">
        <w:rPr>
          <w:sz w:val="22"/>
          <w:szCs w:val="22"/>
        </w:rPr>
        <w:t xml:space="preserve"> – </w:t>
      </w:r>
      <w:r w:rsidRPr="00FA65AA">
        <w:rPr>
          <w:sz w:val="22"/>
          <w:szCs w:val="22"/>
          <w:lang w:val="en-US"/>
        </w:rPr>
        <w:t>N</w:t>
      </w:r>
      <w:r w:rsidRPr="00FA65AA">
        <w:rPr>
          <w:sz w:val="22"/>
          <w:szCs w:val="22"/>
        </w:rPr>
        <w:t>001  Классификатор противопоказаний и отказов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1A16AD" w:rsidRPr="00FA65AA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Ограничения</w:t>
            </w:r>
          </w:p>
        </w:tc>
      </w:tr>
      <w:tr w:rsidR="001A16AD" w:rsidRPr="00FA65AA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</w:rPr>
              <w:t>ID_PrOt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B1C76" w:rsidRPr="00FA65AA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C76" w:rsidRPr="00FA65AA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FA65AA">
              <w:rPr>
                <w:sz w:val="22"/>
                <w:szCs w:val="22"/>
                <w:lang w:val="en-US" w:eastAsia="ar-SA"/>
              </w:rPr>
              <w:t>code1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C76" w:rsidRPr="00FA65AA" w:rsidRDefault="00BB1C76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Код противопоказания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C76" w:rsidRPr="00FA65AA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C76" w:rsidRPr="00FA65AA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1C76" w:rsidRPr="00FA65AA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B1C76" w:rsidRPr="00FA65AA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C76" w:rsidRPr="00FA65AA" w:rsidRDefault="00BB1C76" w:rsidP="00BB1C7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FA65AA">
              <w:rPr>
                <w:sz w:val="22"/>
                <w:szCs w:val="22"/>
                <w:lang w:val="en-US" w:eastAsia="ar-SA"/>
              </w:rPr>
              <w:t>code2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C76" w:rsidRPr="00FA65AA" w:rsidRDefault="00BB1C76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Код отказа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C76" w:rsidRPr="00FA65AA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C76" w:rsidRPr="00FA65AA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1C76" w:rsidRPr="00FA65AA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A16AD" w:rsidRPr="00FA65AA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FA65AA">
              <w:rPr>
                <w:sz w:val="22"/>
                <w:szCs w:val="22"/>
                <w:lang w:eastAsia="ar-SA"/>
              </w:rPr>
              <w:t>PrOt_NAME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Наименование</w:t>
            </w:r>
            <w:r w:rsidR="00861105" w:rsidRPr="00FA65AA">
              <w:rPr>
                <w:sz w:val="22"/>
                <w:szCs w:val="22"/>
              </w:rPr>
              <w:t xml:space="preserve"> противопоказания или отказа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49027F" w:rsidRDefault="001A16AD" w:rsidP="001A16AD">
      <w:pPr>
        <w:ind w:firstLine="0"/>
        <w:rPr>
          <w:b/>
          <w:color w:val="0033CC"/>
          <w:lang w:val="en-US" w:eastAsia="ar-SA"/>
        </w:rPr>
      </w:pPr>
    </w:p>
    <w:p w:rsidR="009416B2" w:rsidRDefault="009416B2" w:rsidP="001A16AD">
      <w:pPr>
        <w:ind w:firstLine="0"/>
        <w:rPr>
          <w:color w:val="0033CC"/>
          <w:sz w:val="22"/>
          <w:szCs w:val="22"/>
        </w:rPr>
      </w:pPr>
    </w:p>
    <w:p w:rsidR="001A16AD" w:rsidRPr="00FA65AA" w:rsidRDefault="001A16AD" w:rsidP="001A16AD">
      <w:pPr>
        <w:ind w:firstLine="0"/>
        <w:rPr>
          <w:sz w:val="22"/>
          <w:szCs w:val="22"/>
        </w:rPr>
      </w:pPr>
      <w:r w:rsidRPr="00FA65AA">
        <w:rPr>
          <w:sz w:val="22"/>
          <w:szCs w:val="22"/>
        </w:rPr>
        <w:t xml:space="preserve">Атрибуты элемента       </w:t>
      </w:r>
      <w:r w:rsidRPr="00FA65AA">
        <w:rPr>
          <w:sz w:val="22"/>
          <w:szCs w:val="22"/>
          <w:lang w:val="en-US"/>
        </w:rPr>
        <w:t>N</w:t>
      </w:r>
      <w:r w:rsidRPr="00FA65AA">
        <w:rPr>
          <w:sz w:val="22"/>
          <w:szCs w:val="22"/>
        </w:rPr>
        <w:t xml:space="preserve"> – </w:t>
      </w:r>
      <w:r w:rsidRPr="00FA65AA">
        <w:rPr>
          <w:sz w:val="22"/>
          <w:szCs w:val="22"/>
          <w:lang w:val="en-US"/>
        </w:rPr>
        <w:t>N</w:t>
      </w:r>
      <w:r w:rsidRPr="00FA65AA">
        <w:rPr>
          <w:sz w:val="22"/>
          <w:szCs w:val="22"/>
        </w:rPr>
        <w:t>002  Классификатор стадий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1A16AD" w:rsidRPr="00FA65AA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Ограничения</w:t>
            </w:r>
          </w:p>
        </w:tc>
      </w:tr>
      <w:tr w:rsidR="001A16AD" w:rsidRPr="00FA65AA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</w:rPr>
              <w:t>ID_St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A16AD" w:rsidRPr="00FA65AA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FA65AA">
              <w:rPr>
                <w:sz w:val="22"/>
                <w:szCs w:val="22"/>
                <w:lang w:eastAsia="ar-SA"/>
              </w:rPr>
              <w:t>DS_St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A16AD" w:rsidRPr="00FA65AA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FA65AA">
              <w:rPr>
                <w:sz w:val="22"/>
                <w:szCs w:val="22"/>
                <w:lang w:eastAsia="ar-SA"/>
              </w:rPr>
              <w:t>KOD_St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Стадия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FA65AA" w:rsidRDefault="001A16AD" w:rsidP="001A16AD">
      <w:pPr>
        <w:ind w:firstLine="0"/>
        <w:rPr>
          <w:b/>
          <w:lang w:val="en-US" w:eastAsia="ar-SA"/>
        </w:rPr>
      </w:pPr>
    </w:p>
    <w:p w:rsidR="001A16AD" w:rsidRPr="00FA65AA" w:rsidRDefault="001A16AD" w:rsidP="001A16AD">
      <w:pPr>
        <w:ind w:firstLine="0"/>
        <w:rPr>
          <w:sz w:val="22"/>
          <w:szCs w:val="22"/>
        </w:rPr>
      </w:pPr>
      <w:r w:rsidRPr="00FA65AA">
        <w:rPr>
          <w:sz w:val="22"/>
          <w:szCs w:val="22"/>
        </w:rPr>
        <w:t xml:space="preserve">Атрибуты элемента       </w:t>
      </w:r>
      <w:r w:rsidRPr="00FA65AA">
        <w:rPr>
          <w:sz w:val="22"/>
          <w:szCs w:val="22"/>
          <w:lang w:val="en-US"/>
        </w:rPr>
        <w:t>N</w:t>
      </w:r>
      <w:r w:rsidRPr="00FA65AA">
        <w:rPr>
          <w:sz w:val="22"/>
          <w:szCs w:val="22"/>
        </w:rPr>
        <w:t xml:space="preserve"> – </w:t>
      </w:r>
      <w:r w:rsidRPr="00FA65AA">
        <w:rPr>
          <w:sz w:val="22"/>
          <w:szCs w:val="22"/>
          <w:lang w:val="en-US"/>
        </w:rPr>
        <w:t>N</w:t>
      </w:r>
      <w:r w:rsidRPr="00FA65AA">
        <w:rPr>
          <w:sz w:val="22"/>
          <w:szCs w:val="22"/>
        </w:rPr>
        <w:t xml:space="preserve">003  Классификатор </w:t>
      </w:r>
      <w:proofErr w:type="spellStart"/>
      <w:r w:rsidRPr="00FA65AA">
        <w:rPr>
          <w:sz w:val="22"/>
          <w:szCs w:val="22"/>
        </w:rPr>
        <w:t>Tumor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1A16AD" w:rsidRPr="00FA65AA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Ограничения</w:t>
            </w:r>
          </w:p>
        </w:tc>
      </w:tr>
      <w:tr w:rsidR="001A16AD" w:rsidRPr="00FA65AA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</w:rPr>
              <w:t>ID_T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A16AD" w:rsidRPr="00FA65AA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FA65AA">
              <w:rPr>
                <w:sz w:val="22"/>
                <w:szCs w:val="22"/>
                <w:lang w:eastAsia="ar-SA"/>
              </w:rPr>
              <w:t>DS_T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A16AD" w:rsidRPr="00FA65AA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FA65AA">
              <w:rPr>
                <w:sz w:val="22"/>
                <w:szCs w:val="22"/>
                <w:lang w:eastAsia="ar-SA"/>
              </w:rPr>
              <w:t>KOD_T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861105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 xml:space="preserve">Обозначение </w:t>
            </w:r>
            <w:r w:rsidRPr="00FA65AA">
              <w:rPr>
                <w:sz w:val="22"/>
                <w:szCs w:val="22"/>
                <w:lang w:val="en-US"/>
              </w:rPr>
              <w:t xml:space="preserve">T </w:t>
            </w:r>
            <w:r w:rsidRPr="00FA65AA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A16AD" w:rsidRPr="00FA65AA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FA65AA">
              <w:rPr>
                <w:sz w:val="22"/>
                <w:szCs w:val="22"/>
                <w:lang w:eastAsia="ar-SA"/>
              </w:rPr>
              <w:t>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861105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 xml:space="preserve">Расшифровка </w:t>
            </w:r>
            <w:r w:rsidRPr="00FA65AA">
              <w:rPr>
                <w:sz w:val="22"/>
                <w:szCs w:val="22"/>
                <w:lang w:val="en-US"/>
              </w:rPr>
              <w:t xml:space="preserve">T </w:t>
            </w:r>
            <w:r w:rsidRPr="00FA65AA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FA65AA" w:rsidRDefault="001A16AD" w:rsidP="001A16AD">
      <w:pPr>
        <w:ind w:firstLine="0"/>
        <w:rPr>
          <w:b/>
          <w:lang w:eastAsia="ar-SA"/>
        </w:rPr>
      </w:pPr>
    </w:p>
    <w:p w:rsidR="001A16AD" w:rsidRPr="00FA65AA" w:rsidRDefault="001A16AD" w:rsidP="001A16AD">
      <w:pPr>
        <w:ind w:firstLine="0"/>
        <w:rPr>
          <w:b/>
          <w:lang w:eastAsia="ar-SA"/>
        </w:rPr>
      </w:pPr>
    </w:p>
    <w:p w:rsidR="001A16AD" w:rsidRPr="00FA65AA" w:rsidRDefault="001A16AD" w:rsidP="001A16AD">
      <w:pPr>
        <w:ind w:firstLine="0"/>
        <w:rPr>
          <w:sz w:val="22"/>
          <w:szCs w:val="22"/>
        </w:rPr>
      </w:pPr>
      <w:r w:rsidRPr="00FA65AA">
        <w:rPr>
          <w:sz w:val="22"/>
          <w:szCs w:val="22"/>
        </w:rPr>
        <w:t xml:space="preserve">Атрибуты элемента       </w:t>
      </w:r>
      <w:r w:rsidRPr="00FA65AA">
        <w:rPr>
          <w:sz w:val="22"/>
          <w:szCs w:val="22"/>
          <w:lang w:val="en-US"/>
        </w:rPr>
        <w:t>N</w:t>
      </w:r>
      <w:r w:rsidRPr="00FA65AA">
        <w:rPr>
          <w:sz w:val="22"/>
          <w:szCs w:val="22"/>
        </w:rPr>
        <w:t xml:space="preserve"> – </w:t>
      </w:r>
      <w:r w:rsidRPr="00FA65AA">
        <w:rPr>
          <w:sz w:val="22"/>
          <w:szCs w:val="22"/>
          <w:lang w:val="en-US"/>
        </w:rPr>
        <w:t>N</w:t>
      </w:r>
      <w:r w:rsidRPr="00FA65AA">
        <w:rPr>
          <w:sz w:val="22"/>
          <w:szCs w:val="22"/>
        </w:rPr>
        <w:t xml:space="preserve">004  Классификатор </w:t>
      </w:r>
      <w:proofErr w:type="spellStart"/>
      <w:r w:rsidRPr="00FA65AA">
        <w:rPr>
          <w:sz w:val="22"/>
          <w:szCs w:val="22"/>
        </w:rPr>
        <w:t>Nodus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1A16AD" w:rsidRPr="00FA65AA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Ограничения</w:t>
            </w:r>
          </w:p>
        </w:tc>
      </w:tr>
      <w:tr w:rsidR="001A16AD" w:rsidRPr="00FA65AA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</w:rPr>
              <w:t>ID_N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A16AD" w:rsidRPr="00FA65AA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FA65AA">
              <w:rPr>
                <w:sz w:val="22"/>
                <w:szCs w:val="22"/>
                <w:lang w:eastAsia="ar-SA"/>
              </w:rPr>
              <w:t>DS_N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A16AD" w:rsidRPr="00FA65AA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FA65AA">
              <w:rPr>
                <w:sz w:val="22"/>
                <w:szCs w:val="22"/>
                <w:lang w:eastAsia="ar-SA"/>
              </w:rPr>
              <w:t>KOD_N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 xml:space="preserve">Обозначение </w:t>
            </w:r>
            <w:r w:rsidRPr="00FA65AA">
              <w:rPr>
                <w:sz w:val="22"/>
                <w:szCs w:val="22"/>
                <w:lang w:val="en-US"/>
              </w:rPr>
              <w:t xml:space="preserve">N </w:t>
            </w:r>
            <w:r w:rsidRPr="00FA65AA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A16AD" w:rsidRPr="00FA65AA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FA65AA">
              <w:rPr>
                <w:sz w:val="22"/>
                <w:szCs w:val="22"/>
                <w:lang w:eastAsia="ar-SA"/>
              </w:rPr>
              <w:t>N_NAME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</w:rPr>
              <w:t xml:space="preserve">Расшифровка </w:t>
            </w:r>
            <w:r w:rsidRPr="00FA65AA">
              <w:rPr>
                <w:sz w:val="22"/>
                <w:szCs w:val="22"/>
                <w:lang w:val="en-US"/>
              </w:rPr>
              <w:t xml:space="preserve">N </w:t>
            </w:r>
            <w:r w:rsidRPr="00FA65AA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FA65AA" w:rsidRDefault="001A16AD" w:rsidP="001A16AD">
      <w:pPr>
        <w:rPr>
          <w:lang w:eastAsia="ar-SA"/>
        </w:rPr>
      </w:pPr>
    </w:p>
    <w:p w:rsidR="001A16AD" w:rsidRPr="00FA65AA" w:rsidRDefault="001A16AD" w:rsidP="001A16AD">
      <w:pPr>
        <w:ind w:firstLine="0"/>
        <w:rPr>
          <w:sz w:val="22"/>
          <w:szCs w:val="22"/>
        </w:rPr>
      </w:pPr>
      <w:r w:rsidRPr="00FA65AA">
        <w:rPr>
          <w:sz w:val="22"/>
          <w:szCs w:val="22"/>
        </w:rPr>
        <w:t xml:space="preserve">Атрибуты элемента       </w:t>
      </w:r>
      <w:r w:rsidRPr="00FA65AA">
        <w:rPr>
          <w:sz w:val="22"/>
          <w:szCs w:val="22"/>
          <w:lang w:val="en-US"/>
        </w:rPr>
        <w:t>N</w:t>
      </w:r>
      <w:r w:rsidRPr="00FA65AA">
        <w:rPr>
          <w:sz w:val="22"/>
          <w:szCs w:val="22"/>
        </w:rPr>
        <w:t xml:space="preserve"> – </w:t>
      </w:r>
      <w:r w:rsidRPr="00FA65AA">
        <w:rPr>
          <w:sz w:val="22"/>
          <w:szCs w:val="22"/>
          <w:lang w:val="en-US"/>
        </w:rPr>
        <w:t>N</w:t>
      </w:r>
      <w:r w:rsidRPr="00FA65AA">
        <w:rPr>
          <w:sz w:val="22"/>
          <w:szCs w:val="22"/>
        </w:rPr>
        <w:t xml:space="preserve">005  Классификатор </w:t>
      </w:r>
      <w:proofErr w:type="spellStart"/>
      <w:r w:rsidR="001D4CDD" w:rsidRPr="00FA65AA">
        <w:rPr>
          <w:sz w:val="22"/>
          <w:szCs w:val="22"/>
        </w:rPr>
        <w:t>Metastasis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1A16AD" w:rsidRPr="00FA65AA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Ограничения</w:t>
            </w:r>
          </w:p>
        </w:tc>
      </w:tr>
      <w:tr w:rsidR="001A16AD" w:rsidRPr="00FA65AA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</w:rPr>
              <w:t>ID_M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A16AD" w:rsidRPr="00FA65AA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FA65AA">
              <w:rPr>
                <w:sz w:val="22"/>
                <w:szCs w:val="22"/>
                <w:lang w:eastAsia="ar-SA"/>
              </w:rPr>
              <w:t>DS_M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A16AD" w:rsidRPr="00FA65AA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FA65AA">
              <w:rPr>
                <w:sz w:val="22"/>
                <w:szCs w:val="22"/>
                <w:lang w:eastAsia="ar-SA"/>
              </w:rPr>
              <w:t>KOD_M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Обозначение М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A16AD" w:rsidRPr="00FA65AA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FA65AA">
              <w:rPr>
                <w:sz w:val="22"/>
                <w:szCs w:val="22"/>
                <w:lang w:eastAsia="ar-SA"/>
              </w:rPr>
              <w:t>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Расшифровка М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FA65AA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FA65AA" w:rsidRDefault="001A16AD" w:rsidP="001A16AD">
      <w:pPr>
        <w:rPr>
          <w:lang w:eastAsia="ar-SA"/>
        </w:rPr>
      </w:pPr>
    </w:p>
    <w:p w:rsidR="0040023E" w:rsidRPr="00FA65AA" w:rsidRDefault="0040023E" w:rsidP="0040023E">
      <w:pPr>
        <w:ind w:firstLine="0"/>
        <w:rPr>
          <w:sz w:val="22"/>
          <w:szCs w:val="22"/>
        </w:rPr>
      </w:pPr>
      <w:r w:rsidRPr="00FA65AA">
        <w:rPr>
          <w:sz w:val="22"/>
          <w:szCs w:val="22"/>
        </w:rPr>
        <w:t xml:space="preserve">Атрибуты элемента       </w:t>
      </w:r>
      <w:r w:rsidRPr="00FA65AA">
        <w:rPr>
          <w:sz w:val="22"/>
          <w:szCs w:val="22"/>
          <w:lang w:val="en-US"/>
        </w:rPr>
        <w:t>N</w:t>
      </w:r>
      <w:r w:rsidRPr="00FA65AA">
        <w:rPr>
          <w:sz w:val="22"/>
          <w:szCs w:val="22"/>
        </w:rPr>
        <w:t xml:space="preserve"> – </w:t>
      </w:r>
      <w:r w:rsidRPr="00FA65AA">
        <w:rPr>
          <w:sz w:val="22"/>
          <w:szCs w:val="22"/>
          <w:lang w:val="en-US"/>
        </w:rPr>
        <w:t>N</w:t>
      </w:r>
      <w:r w:rsidRPr="00FA65AA">
        <w:rPr>
          <w:sz w:val="22"/>
          <w:szCs w:val="22"/>
        </w:rPr>
        <w:t>006  Справочник соответствия стадий TNM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40023E" w:rsidRPr="00FA65AA" w:rsidTr="00631D2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FA65AA" w:rsidRDefault="0040023E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FA65AA" w:rsidRDefault="0040023E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FA65AA" w:rsidRDefault="0040023E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FA65AA" w:rsidRDefault="0040023E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023E" w:rsidRPr="00FA65AA" w:rsidRDefault="0040023E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Ограничения</w:t>
            </w:r>
          </w:p>
        </w:tc>
      </w:tr>
      <w:tr w:rsidR="0040023E" w:rsidRPr="00FA65AA" w:rsidTr="00631D2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FA65AA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</w:rPr>
              <w:t>ID_gr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FA65AA" w:rsidRDefault="00631D2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FA65AA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FA65AA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023E" w:rsidRPr="00FA65AA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40023E" w:rsidRPr="00FA65AA" w:rsidTr="00631D2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FA65AA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FA65AA">
              <w:rPr>
                <w:sz w:val="22"/>
                <w:szCs w:val="22"/>
                <w:lang w:eastAsia="ar-SA"/>
              </w:rPr>
              <w:t>DS_gr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FA65AA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FA65AA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FA65AA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023E" w:rsidRPr="00FA65AA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40023E" w:rsidRPr="00FA65AA" w:rsidTr="00631D2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FA65AA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FA65AA">
              <w:rPr>
                <w:sz w:val="22"/>
                <w:szCs w:val="22"/>
                <w:lang w:eastAsia="ar-SA"/>
              </w:rPr>
              <w:lastRenderedPageBreak/>
              <w:t>ID_St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FA65AA" w:rsidRDefault="00631D2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Идентификатор стадии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FA65AA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FA65AA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023E" w:rsidRPr="00FA65AA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631D20" w:rsidRPr="00FA65AA" w:rsidTr="00631D2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31D20" w:rsidRPr="00FA65AA" w:rsidRDefault="00631D20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FA65AA">
              <w:rPr>
                <w:sz w:val="22"/>
                <w:szCs w:val="22"/>
                <w:lang w:eastAsia="ar-SA"/>
              </w:rPr>
              <w:t>ID_T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31D20" w:rsidRPr="00FA65AA" w:rsidRDefault="00631D2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 xml:space="preserve">Идентификатор </w:t>
            </w:r>
            <w:r w:rsidRPr="00FA65AA">
              <w:rPr>
                <w:sz w:val="22"/>
                <w:szCs w:val="22"/>
                <w:lang w:val="en-US"/>
              </w:rPr>
              <w:t>T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31D20" w:rsidRPr="00FA65AA" w:rsidRDefault="00631D20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31D20" w:rsidRPr="00FA65AA" w:rsidRDefault="00631D20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1D20" w:rsidRPr="00FA65AA" w:rsidRDefault="00631D20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40023E" w:rsidRPr="00FA65AA" w:rsidTr="00631D2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FA65AA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FA65AA">
              <w:rPr>
                <w:sz w:val="22"/>
                <w:szCs w:val="22"/>
                <w:lang w:eastAsia="ar-SA"/>
              </w:rPr>
              <w:t>ID_N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FA65AA" w:rsidRDefault="00631D20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</w:rPr>
              <w:t xml:space="preserve">Идентификатор </w:t>
            </w:r>
            <w:r w:rsidRPr="00FA65AA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FA65AA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FA65AA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023E" w:rsidRPr="00FA65AA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40023E" w:rsidRPr="00FA65AA" w:rsidTr="00631D2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FA65AA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FA65AA">
              <w:rPr>
                <w:sz w:val="22"/>
                <w:szCs w:val="22"/>
                <w:lang w:eastAsia="ar-SA"/>
              </w:rPr>
              <w:t>ID_M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FA65AA" w:rsidRDefault="00631D2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 xml:space="preserve">Идентификатор </w:t>
            </w:r>
            <w:r w:rsidRPr="00FA65AA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FA65AA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023E" w:rsidRPr="00FA65AA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023E" w:rsidRPr="00FA65AA" w:rsidRDefault="0040023E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0023E" w:rsidRPr="00FA65AA" w:rsidRDefault="0040023E" w:rsidP="001A16AD">
      <w:pPr>
        <w:rPr>
          <w:lang w:eastAsia="ar-SA"/>
        </w:rPr>
      </w:pPr>
    </w:p>
    <w:p w:rsidR="009908D8" w:rsidRPr="00FA65AA" w:rsidRDefault="009908D8" w:rsidP="009908D8">
      <w:pPr>
        <w:ind w:firstLine="0"/>
        <w:rPr>
          <w:sz w:val="22"/>
          <w:szCs w:val="22"/>
        </w:rPr>
      </w:pPr>
      <w:r w:rsidRPr="00FA65AA">
        <w:rPr>
          <w:sz w:val="22"/>
          <w:szCs w:val="22"/>
        </w:rPr>
        <w:t xml:space="preserve">Атрибуты элемента       </w:t>
      </w:r>
      <w:r w:rsidRPr="00FA65AA">
        <w:rPr>
          <w:sz w:val="22"/>
          <w:szCs w:val="22"/>
          <w:lang w:val="en-US"/>
        </w:rPr>
        <w:t>N</w:t>
      </w:r>
      <w:r w:rsidRPr="00FA65AA">
        <w:rPr>
          <w:sz w:val="22"/>
          <w:szCs w:val="22"/>
        </w:rPr>
        <w:t xml:space="preserve"> – </w:t>
      </w:r>
      <w:r w:rsidRPr="00FA65AA">
        <w:rPr>
          <w:sz w:val="22"/>
          <w:szCs w:val="22"/>
          <w:lang w:val="en-US"/>
        </w:rPr>
        <w:t>N</w:t>
      </w:r>
      <w:r w:rsidRPr="00FA65AA">
        <w:rPr>
          <w:sz w:val="22"/>
          <w:szCs w:val="22"/>
        </w:rPr>
        <w:t>007  Классификатор гистологических признаков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9908D8" w:rsidRPr="00FA65AA" w:rsidTr="004A1278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Ограничения</w:t>
            </w:r>
          </w:p>
        </w:tc>
      </w:tr>
      <w:tr w:rsidR="009908D8" w:rsidRPr="00FA65AA" w:rsidTr="004A1278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</w:rPr>
              <w:t>ID_Mrf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4A127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9908D8" w:rsidRPr="00FA65AA" w:rsidTr="004A1278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FA65AA">
              <w:rPr>
                <w:sz w:val="22"/>
                <w:szCs w:val="22"/>
                <w:lang w:eastAsia="ar-SA"/>
              </w:rPr>
              <w:t>Mrf_NAME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Наименование</w:t>
            </w:r>
            <w:r w:rsidR="004A1278" w:rsidRPr="00FA65AA">
              <w:rPr>
                <w:sz w:val="22"/>
                <w:szCs w:val="22"/>
              </w:rPr>
              <w:t xml:space="preserve"> гистологического признака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FA65AA" w:rsidRDefault="009908D8" w:rsidP="001A16AD">
      <w:pPr>
        <w:rPr>
          <w:lang w:eastAsia="ar-SA"/>
        </w:rPr>
      </w:pPr>
    </w:p>
    <w:p w:rsidR="009908D8" w:rsidRPr="00FA65AA" w:rsidRDefault="009908D8" w:rsidP="009908D8">
      <w:pPr>
        <w:ind w:firstLine="0"/>
        <w:rPr>
          <w:sz w:val="22"/>
          <w:szCs w:val="22"/>
        </w:rPr>
      </w:pPr>
      <w:r w:rsidRPr="00FA65AA">
        <w:rPr>
          <w:sz w:val="22"/>
          <w:szCs w:val="22"/>
        </w:rPr>
        <w:t xml:space="preserve">Атрибуты элемента       </w:t>
      </w:r>
      <w:r w:rsidRPr="00FA65AA">
        <w:rPr>
          <w:sz w:val="22"/>
          <w:szCs w:val="22"/>
          <w:lang w:val="en-US"/>
        </w:rPr>
        <w:t>N</w:t>
      </w:r>
      <w:r w:rsidRPr="00FA65AA">
        <w:rPr>
          <w:sz w:val="22"/>
          <w:szCs w:val="22"/>
        </w:rPr>
        <w:t xml:space="preserve"> – </w:t>
      </w:r>
      <w:r w:rsidRPr="00FA65AA">
        <w:rPr>
          <w:sz w:val="22"/>
          <w:szCs w:val="22"/>
          <w:lang w:val="en-US"/>
        </w:rPr>
        <w:t>N</w:t>
      </w:r>
      <w:r w:rsidRPr="00FA65AA">
        <w:rPr>
          <w:sz w:val="22"/>
          <w:szCs w:val="22"/>
        </w:rPr>
        <w:t>008  . Классификатор результатов гистологических исследований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9908D8" w:rsidRPr="00FA65AA" w:rsidTr="007B10C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Ограничения</w:t>
            </w:r>
          </w:p>
        </w:tc>
      </w:tr>
      <w:tr w:rsidR="009908D8" w:rsidRPr="00FA65AA" w:rsidTr="007B10C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</w:rPr>
              <w:t>ID_R_M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9908D8" w:rsidRPr="00FA65AA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FA65AA">
              <w:rPr>
                <w:sz w:val="22"/>
                <w:szCs w:val="22"/>
                <w:lang w:eastAsia="ar-SA"/>
              </w:rPr>
              <w:t>ID_Mrf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 xml:space="preserve">Идентификатор гистологического признака (в соответствии с </w:t>
            </w:r>
            <w:r w:rsidRPr="00FA65AA">
              <w:rPr>
                <w:sz w:val="22"/>
                <w:szCs w:val="22"/>
                <w:lang w:val="en-US"/>
              </w:rPr>
              <w:t>N</w:t>
            </w:r>
            <w:r w:rsidRPr="00FA65AA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9908D8" w:rsidRPr="00FA65AA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FA65AA">
              <w:rPr>
                <w:sz w:val="22"/>
                <w:szCs w:val="22"/>
                <w:lang w:eastAsia="ar-SA"/>
              </w:rPr>
              <w:t>R_M_NAME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Наименование результата гистологического исследования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FA65AA" w:rsidRDefault="009908D8" w:rsidP="009908D8">
      <w:pPr>
        <w:rPr>
          <w:lang w:eastAsia="ar-SA"/>
        </w:rPr>
      </w:pPr>
    </w:p>
    <w:p w:rsidR="009908D8" w:rsidRPr="00FA65AA" w:rsidRDefault="009908D8" w:rsidP="009908D8">
      <w:pPr>
        <w:ind w:firstLine="0"/>
        <w:rPr>
          <w:sz w:val="22"/>
          <w:szCs w:val="22"/>
        </w:rPr>
      </w:pPr>
      <w:r w:rsidRPr="00FA65AA">
        <w:rPr>
          <w:sz w:val="22"/>
          <w:szCs w:val="22"/>
        </w:rPr>
        <w:t xml:space="preserve">Атрибуты элемента       </w:t>
      </w:r>
      <w:r w:rsidRPr="00FA65AA">
        <w:rPr>
          <w:sz w:val="22"/>
          <w:szCs w:val="22"/>
          <w:lang w:val="en-US"/>
        </w:rPr>
        <w:t>N</w:t>
      </w:r>
      <w:r w:rsidRPr="00FA65AA">
        <w:rPr>
          <w:sz w:val="22"/>
          <w:szCs w:val="22"/>
        </w:rPr>
        <w:t xml:space="preserve"> – </w:t>
      </w:r>
      <w:r w:rsidRPr="00FA65AA">
        <w:rPr>
          <w:sz w:val="22"/>
          <w:szCs w:val="22"/>
          <w:lang w:val="en-US"/>
        </w:rPr>
        <w:t>N</w:t>
      </w:r>
      <w:r w:rsidRPr="00FA65AA">
        <w:rPr>
          <w:sz w:val="22"/>
          <w:szCs w:val="22"/>
        </w:rPr>
        <w:t>009  .</w:t>
      </w:r>
      <w:r w:rsidRPr="00FA65AA">
        <w:t xml:space="preserve"> </w:t>
      </w:r>
      <w:r w:rsidRPr="00FA65AA">
        <w:rPr>
          <w:sz w:val="22"/>
          <w:szCs w:val="22"/>
        </w:rPr>
        <w:t xml:space="preserve"> Классификатор соответствия гистологических признаков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9908D8" w:rsidRPr="00FA65AA" w:rsidTr="00C32631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Ограничения</w:t>
            </w:r>
          </w:p>
        </w:tc>
      </w:tr>
      <w:tr w:rsidR="009908D8" w:rsidRPr="00FA65AA" w:rsidTr="00C32631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</w:rPr>
              <w:t>ID_M_D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9908D8" w:rsidRPr="00FA65AA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FA65AA">
              <w:rPr>
                <w:sz w:val="22"/>
                <w:szCs w:val="22"/>
                <w:lang w:eastAsia="ar-SA"/>
              </w:rPr>
              <w:t>DS_Mrf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9908D8" w:rsidRPr="00FA65AA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FA65AA">
              <w:rPr>
                <w:sz w:val="22"/>
                <w:szCs w:val="22"/>
                <w:lang w:eastAsia="ar-SA"/>
              </w:rPr>
              <w:t>ID_Mrf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 xml:space="preserve">Идентификатор </w:t>
            </w:r>
            <w:proofErr w:type="spellStart"/>
            <w:r w:rsidRPr="00FA65AA">
              <w:rPr>
                <w:sz w:val="22"/>
                <w:szCs w:val="22"/>
              </w:rPr>
              <w:t>тистологического</w:t>
            </w:r>
            <w:proofErr w:type="spellEnd"/>
            <w:r w:rsidRPr="00FA65AA">
              <w:rPr>
                <w:sz w:val="22"/>
                <w:szCs w:val="22"/>
              </w:rPr>
              <w:t xml:space="preserve"> признака (в соответствии с </w:t>
            </w:r>
            <w:r w:rsidRPr="00FA65AA">
              <w:rPr>
                <w:sz w:val="22"/>
                <w:szCs w:val="22"/>
                <w:lang w:val="en-US"/>
              </w:rPr>
              <w:t>N</w:t>
            </w:r>
            <w:r w:rsidRPr="00FA65AA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FA65AA" w:rsidRDefault="009908D8" w:rsidP="001A16AD">
      <w:pPr>
        <w:rPr>
          <w:lang w:eastAsia="ar-SA"/>
        </w:rPr>
      </w:pPr>
    </w:p>
    <w:p w:rsidR="0049027F" w:rsidRDefault="0049027F" w:rsidP="001A16AD">
      <w:pPr>
        <w:rPr>
          <w:lang w:eastAsia="ar-SA"/>
        </w:rPr>
      </w:pPr>
    </w:p>
    <w:p w:rsidR="00F853FA" w:rsidRPr="00FA65AA" w:rsidRDefault="00F853FA" w:rsidP="001A16AD">
      <w:pPr>
        <w:rPr>
          <w:lang w:eastAsia="ar-SA"/>
        </w:rPr>
      </w:pPr>
    </w:p>
    <w:p w:rsidR="0049027F" w:rsidRPr="00FA65AA" w:rsidRDefault="0049027F" w:rsidP="001A16AD">
      <w:pPr>
        <w:rPr>
          <w:lang w:eastAsia="ar-SA"/>
        </w:rPr>
      </w:pPr>
    </w:p>
    <w:p w:rsidR="009908D8" w:rsidRPr="00FA65AA" w:rsidRDefault="009908D8" w:rsidP="009908D8">
      <w:pPr>
        <w:ind w:firstLine="0"/>
        <w:rPr>
          <w:sz w:val="22"/>
          <w:szCs w:val="22"/>
        </w:rPr>
      </w:pPr>
      <w:r w:rsidRPr="00FA65AA">
        <w:rPr>
          <w:sz w:val="22"/>
          <w:szCs w:val="22"/>
        </w:rPr>
        <w:lastRenderedPageBreak/>
        <w:t xml:space="preserve">Атрибуты элемента       </w:t>
      </w:r>
      <w:r w:rsidRPr="00FA65AA">
        <w:rPr>
          <w:sz w:val="22"/>
          <w:szCs w:val="22"/>
          <w:lang w:val="en-US"/>
        </w:rPr>
        <w:t>N</w:t>
      </w:r>
      <w:r w:rsidRPr="00FA65AA">
        <w:rPr>
          <w:sz w:val="22"/>
          <w:szCs w:val="22"/>
        </w:rPr>
        <w:t xml:space="preserve"> – </w:t>
      </w:r>
      <w:r w:rsidRPr="00FA65AA">
        <w:rPr>
          <w:sz w:val="22"/>
          <w:szCs w:val="22"/>
          <w:lang w:val="en-US"/>
        </w:rPr>
        <w:t>N</w:t>
      </w:r>
      <w:r w:rsidRPr="00FA65AA">
        <w:rPr>
          <w:sz w:val="22"/>
          <w:szCs w:val="22"/>
        </w:rPr>
        <w:t>010  .</w:t>
      </w:r>
      <w:r w:rsidRPr="00FA65AA">
        <w:t xml:space="preserve"> </w:t>
      </w:r>
      <w:r w:rsidRPr="00FA65AA">
        <w:rPr>
          <w:sz w:val="22"/>
          <w:szCs w:val="22"/>
        </w:rPr>
        <w:t xml:space="preserve"> . Классификатор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9908D8" w:rsidRPr="00FA65AA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Ограничения</w:t>
            </w:r>
          </w:p>
        </w:tc>
      </w:tr>
      <w:tr w:rsidR="009908D8" w:rsidRPr="00FA65AA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</w:rPr>
              <w:t>ID_Igh</w:t>
            </w:r>
            <w:proofErr w:type="spellEnd"/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Идентификатор</w:t>
            </w:r>
            <w:r w:rsidRPr="00FA65AA">
              <w:rPr>
                <w:sz w:val="22"/>
                <w:szCs w:val="22"/>
                <w:lang w:val="en-US"/>
              </w:rPr>
              <w:t xml:space="preserve"> </w:t>
            </w:r>
            <w:r w:rsidRPr="00FA65AA">
              <w:rPr>
                <w:sz w:val="22"/>
                <w:szCs w:val="22"/>
              </w:rPr>
              <w:t>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FA65AA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02AE8" w:rsidRPr="00FA65AA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FA65AA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FA65AA">
              <w:rPr>
                <w:sz w:val="22"/>
                <w:szCs w:val="22"/>
                <w:lang w:eastAsia="ar-SA"/>
              </w:rPr>
              <w:t>KOD_Igh</w:t>
            </w:r>
            <w:proofErr w:type="spellEnd"/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FA65AA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Обозначение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FA65AA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FA65AA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FA65AA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02AE8" w:rsidRPr="00FA65AA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FA65AA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FA65AA">
              <w:rPr>
                <w:sz w:val="22"/>
                <w:szCs w:val="22"/>
                <w:lang w:eastAsia="ar-SA"/>
              </w:rPr>
              <w:t>Igh_NAME</w:t>
            </w:r>
            <w:proofErr w:type="spellEnd"/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FA65AA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Наименование</w:t>
            </w:r>
            <w:r w:rsidR="00FC1E50" w:rsidRPr="00FA65AA">
              <w:rPr>
                <w:sz w:val="22"/>
                <w:szCs w:val="22"/>
              </w:rPr>
              <w:t xml:space="preserve">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FA65AA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FA65AA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FA65AA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FA65AA" w:rsidRDefault="009908D8" w:rsidP="009908D8">
      <w:pPr>
        <w:rPr>
          <w:lang w:eastAsia="ar-SA"/>
        </w:rPr>
      </w:pPr>
    </w:p>
    <w:p w:rsidR="00B02AE8" w:rsidRPr="00FA65AA" w:rsidRDefault="00B02AE8" w:rsidP="00B02AE8">
      <w:pPr>
        <w:ind w:firstLine="0"/>
        <w:rPr>
          <w:sz w:val="22"/>
          <w:szCs w:val="22"/>
        </w:rPr>
      </w:pPr>
      <w:r w:rsidRPr="00FA65AA">
        <w:rPr>
          <w:sz w:val="22"/>
          <w:szCs w:val="22"/>
        </w:rPr>
        <w:t xml:space="preserve">Атрибуты элемента       </w:t>
      </w:r>
      <w:r w:rsidRPr="00FA65AA">
        <w:rPr>
          <w:sz w:val="22"/>
          <w:szCs w:val="22"/>
          <w:lang w:val="en-US"/>
        </w:rPr>
        <w:t>N</w:t>
      </w:r>
      <w:r w:rsidRPr="00FA65AA">
        <w:rPr>
          <w:sz w:val="22"/>
          <w:szCs w:val="22"/>
        </w:rPr>
        <w:t xml:space="preserve"> – </w:t>
      </w:r>
      <w:r w:rsidRPr="00FA65AA">
        <w:rPr>
          <w:sz w:val="22"/>
          <w:szCs w:val="22"/>
          <w:lang w:val="en-US"/>
        </w:rPr>
        <w:t>N</w:t>
      </w:r>
      <w:r w:rsidRPr="00FA65AA">
        <w:rPr>
          <w:sz w:val="22"/>
          <w:szCs w:val="22"/>
        </w:rPr>
        <w:t>011  .</w:t>
      </w:r>
      <w:r w:rsidRPr="00FA65AA">
        <w:t xml:space="preserve"> </w:t>
      </w:r>
      <w:r w:rsidRPr="00FA65AA">
        <w:rPr>
          <w:sz w:val="22"/>
          <w:szCs w:val="22"/>
        </w:rPr>
        <w:t xml:space="preserve">  Классификатор значений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B02AE8" w:rsidRPr="00FA65AA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FA65AA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FA65AA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FA65AA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FA65AA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FA65AA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Ограничения</w:t>
            </w:r>
          </w:p>
        </w:tc>
      </w:tr>
      <w:tr w:rsidR="00B02AE8" w:rsidRPr="00FA65AA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FA65AA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</w:rPr>
              <w:t>ID_R_I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FA65AA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FA65AA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FA65AA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FA65AA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02AE8" w:rsidRPr="00FA65AA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FA65AA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FA65AA">
              <w:rPr>
                <w:sz w:val="22"/>
                <w:szCs w:val="22"/>
                <w:lang w:eastAsia="ar-SA"/>
              </w:rPr>
              <w:t>ID_Igh</w:t>
            </w:r>
            <w:proofErr w:type="spellEnd"/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FA65AA" w:rsidRDefault="00FC1E50" w:rsidP="00FC1E5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FA65AA">
              <w:rPr>
                <w:sz w:val="22"/>
                <w:szCs w:val="22"/>
                <w:lang w:val="en-US"/>
              </w:rPr>
              <w:t>N</w:t>
            </w:r>
            <w:r w:rsidRPr="00FA65AA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FA65AA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FA65AA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FA65AA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02AE8" w:rsidRPr="00FA65AA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FA65AA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FA65AA">
              <w:rPr>
                <w:sz w:val="22"/>
                <w:szCs w:val="22"/>
                <w:lang w:eastAsia="ar-SA"/>
              </w:rPr>
              <w:t>KOD_R_I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FA65AA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Обозначение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FA65AA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FA65AA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FA65AA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02AE8" w:rsidRPr="00FA65AA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FA65AA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FA65AA">
              <w:rPr>
                <w:sz w:val="22"/>
                <w:szCs w:val="22"/>
                <w:lang w:eastAsia="ar-SA"/>
              </w:rPr>
              <w:t>R_I_NAME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FA65AA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Наименование</w:t>
            </w:r>
            <w:r w:rsidR="00FC1E50" w:rsidRPr="00FA65AA">
              <w:rPr>
                <w:sz w:val="22"/>
                <w:szCs w:val="22"/>
              </w:rPr>
              <w:t xml:space="preserve">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FA65AA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FA65AA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FA65AA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02AE8" w:rsidRPr="00FA65AA" w:rsidRDefault="00B02AE8" w:rsidP="009908D8">
      <w:pPr>
        <w:rPr>
          <w:lang w:eastAsia="ar-SA"/>
        </w:rPr>
      </w:pPr>
    </w:p>
    <w:p w:rsidR="00ED739B" w:rsidRPr="00FA65AA" w:rsidRDefault="00ED739B" w:rsidP="00ED739B">
      <w:pPr>
        <w:ind w:firstLine="0"/>
        <w:rPr>
          <w:sz w:val="22"/>
          <w:szCs w:val="22"/>
        </w:rPr>
      </w:pPr>
      <w:r w:rsidRPr="00FA65AA">
        <w:rPr>
          <w:sz w:val="22"/>
          <w:szCs w:val="22"/>
        </w:rPr>
        <w:t xml:space="preserve">Атрибуты элемента       </w:t>
      </w:r>
      <w:r w:rsidRPr="00FA65AA">
        <w:rPr>
          <w:sz w:val="22"/>
          <w:szCs w:val="22"/>
          <w:lang w:val="en-US"/>
        </w:rPr>
        <w:t>N</w:t>
      </w:r>
      <w:r w:rsidRPr="00FA65AA">
        <w:rPr>
          <w:sz w:val="22"/>
          <w:szCs w:val="22"/>
        </w:rPr>
        <w:t xml:space="preserve"> – </w:t>
      </w:r>
      <w:r w:rsidRPr="00FA65AA">
        <w:rPr>
          <w:sz w:val="22"/>
          <w:szCs w:val="22"/>
          <w:lang w:val="en-US"/>
        </w:rPr>
        <w:t>N</w:t>
      </w:r>
      <w:r w:rsidRPr="00FA65AA">
        <w:rPr>
          <w:sz w:val="22"/>
          <w:szCs w:val="22"/>
        </w:rPr>
        <w:t>012  .</w:t>
      </w:r>
      <w:r w:rsidRPr="00FA65AA">
        <w:t xml:space="preserve"> </w:t>
      </w:r>
      <w:r w:rsidRPr="00FA65AA">
        <w:rPr>
          <w:sz w:val="22"/>
          <w:szCs w:val="22"/>
        </w:rPr>
        <w:t xml:space="preserve">  . Классификатор соответствия маркёров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ED739B" w:rsidRPr="00FA65AA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Ограничения</w:t>
            </w:r>
          </w:p>
        </w:tc>
      </w:tr>
      <w:tr w:rsidR="00ED739B" w:rsidRPr="00FA65AA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</w:rPr>
              <w:t>ID_I_D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D739B" w:rsidRPr="00FA65AA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FA65AA">
              <w:rPr>
                <w:sz w:val="22"/>
                <w:szCs w:val="22"/>
                <w:lang w:eastAsia="ar-SA"/>
              </w:rPr>
              <w:t>DS_Igh</w:t>
            </w:r>
            <w:proofErr w:type="spellEnd"/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Диагноз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D739B" w:rsidRPr="00FA65AA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FA65AA">
              <w:rPr>
                <w:sz w:val="22"/>
                <w:szCs w:val="22"/>
                <w:lang w:eastAsia="ar-SA"/>
              </w:rPr>
              <w:t>ID_Igh</w:t>
            </w:r>
            <w:proofErr w:type="spellEnd"/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FA65AA">
              <w:rPr>
                <w:sz w:val="22"/>
                <w:szCs w:val="22"/>
                <w:lang w:val="en-US"/>
              </w:rPr>
              <w:t>N</w:t>
            </w:r>
            <w:r w:rsidRPr="00FA65AA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FA65AA" w:rsidRDefault="00ED739B" w:rsidP="00ED739B">
      <w:pPr>
        <w:rPr>
          <w:lang w:eastAsia="ar-SA"/>
        </w:rPr>
      </w:pPr>
    </w:p>
    <w:p w:rsidR="00ED739B" w:rsidRPr="00FA65AA" w:rsidRDefault="00ED739B" w:rsidP="00ED739B">
      <w:pPr>
        <w:ind w:firstLine="0"/>
        <w:rPr>
          <w:sz w:val="22"/>
          <w:szCs w:val="22"/>
        </w:rPr>
      </w:pPr>
      <w:r w:rsidRPr="00FA65AA">
        <w:rPr>
          <w:sz w:val="22"/>
          <w:szCs w:val="22"/>
        </w:rPr>
        <w:t xml:space="preserve">Атрибуты элемента       </w:t>
      </w:r>
      <w:r w:rsidRPr="00FA65AA">
        <w:rPr>
          <w:sz w:val="22"/>
          <w:szCs w:val="22"/>
          <w:lang w:val="en-US"/>
        </w:rPr>
        <w:t>N</w:t>
      </w:r>
      <w:r w:rsidRPr="00FA65AA">
        <w:rPr>
          <w:sz w:val="22"/>
          <w:szCs w:val="22"/>
        </w:rPr>
        <w:t xml:space="preserve"> – </w:t>
      </w:r>
      <w:r w:rsidRPr="00FA65AA">
        <w:rPr>
          <w:sz w:val="22"/>
          <w:szCs w:val="22"/>
          <w:lang w:val="en-US"/>
        </w:rPr>
        <w:t>N</w:t>
      </w:r>
      <w:r w:rsidRPr="00FA65AA">
        <w:rPr>
          <w:sz w:val="22"/>
          <w:szCs w:val="22"/>
        </w:rPr>
        <w:t>013  .</w:t>
      </w:r>
      <w:r w:rsidRPr="00FA65AA">
        <w:t xml:space="preserve"> </w:t>
      </w:r>
      <w:r w:rsidRPr="00FA65AA">
        <w:rPr>
          <w:sz w:val="22"/>
          <w:szCs w:val="22"/>
        </w:rPr>
        <w:t xml:space="preserve">  . Классификатор видов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ED739B" w:rsidRPr="00FA65AA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Ограничения</w:t>
            </w:r>
          </w:p>
        </w:tc>
      </w:tr>
      <w:tr w:rsidR="00ED739B" w:rsidRPr="00FA65AA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</w:rPr>
              <w:t>ID_TLech</w:t>
            </w:r>
            <w:proofErr w:type="spellEnd"/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Идентификатор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D739B" w:rsidRPr="00FA65AA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FA65AA">
              <w:rPr>
                <w:sz w:val="22"/>
                <w:szCs w:val="22"/>
                <w:lang w:eastAsia="ar-SA"/>
              </w:rPr>
              <w:t>TLech_NAME</w:t>
            </w:r>
            <w:proofErr w:type="spellEnd"/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Наименование</w:t>
            </w:r>
            <w:r w:rsidR="001930C4" w:rsidRPr="00FA65AA">
              <w:rPr>
                <w:sz w:val="22"/>
                <w:szCs w:val="22"/>
              </w:rPr>
              <w:t xml:space="preserve">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FA65AA" w:rsidRDefault="009908D8" w:rsidP="001A16AD">
      <w:pPr>
        <w:rPr>
          <w:lang w:eastAsia="ar-SA"/>
        </w:rPr>
      </w:pPr>
    </w:p>
    <w:p w:rsidR="0049027F" w:rsidRPr="00FA65AA" w:rsidRDefault="0049027F" w:rsidP="001A16AD">
      <w:pPr>
        <w:rPr>
          <w:lang w:eastAsia="ar-SA"/>
        </w:rPr>
      </w:pPr>
    </w:p>
    <w:p w:rsidR="0049027F" w:rsidRPr="00FA65AA" w:rsidRDefault="0049027F" w:rsidP="001A16AD">
      <w:pPr>
        <w:rPr>
          <w:lang w:eastAsia="ar-SA"/>
        </w:rPr>
      </w:pPr>
    </w:p>
    <w:p w:rsidR="0049027F" w:rsidRPr="00FA65AA" w:rsidRDefault="0049027F" w:rsidP="001A16AD">
      <w:pPr>
        <w:rPr>
          <w:lang w:eastAsia="ar-SA"/>
        </w:rPr>
      </w:pPr>
    </w:p>
    <w:p w:rsidR="0049027F" w:rsidRPr="00FA65AA" w:rsidRDefault="0049027F" w:rsidP="001A16AD">
      <w:pPr>
        <w:rPr>
          <w:lang w:eastAsia="ar-SA"/>
        </w:rPr>
      </w:pPr>
    </w:p>
    <w:p w:rsidR="00ED739B" w:rsidRPr="00FA65AA" w:rsidRDefault="00ED739B" w:rsidP="00ED739B">
      <w:pPr>
        <w:ind w:firstLine="0"/>
        <w:rPr>
          <w:sz w:val="22"/>
          <w:szCs w:val="22"/>
        </w:rPr>
      </w:pPr>
      <w:r w:rsidRPr="00FA65AA">
        <w:rPr>
          <w:sz w:val="22"/>
          <w:szCs w:val="22"/>
        </w:rPr>
        <w:t xml:space="preserve">Атрибуты элемента       </w:t>
      </w:r>
      <w:r w:rsidRPr="00FA65AA">
        <w:rPr>
          <w:sz w:val="22"/>
          <w:szCs w:val="22"/>
          <w:lang w:val="en-US"/>
        </w:rPr>
        <w:t>N</w:t>
      </w:r>
      <w:r w:rsidRPr="00FA65AA">
        <w:rPr>
          <w:sz w:val="22"/>
          <w:szCs w:val="22"/>
        </w:rPr>
        <w:t xml:space="preserve"> – </w:t>
      </w:r>
      <w:r w:rsidRPr="00FA65AA">
        <w:rPr>
          <w:sz w:val="22"/>
          <w:szCs w:val="22"/>
          <w:lang w:val="en-US"/>
        </w:rPr>
        <w:t>N</w:t>
      </w:r>
      <w:r w:rsidRPr="00FA65AA">
        <w:rPr>
          <w:sz w:val="22"/>
          <w:szCs w:val="22"/>
        </w:rPr>
        <w:t>014  .</w:t>
      </w:r>
      <w:r w:rsidRPr="00FA65AA">
        <w:t xml:space="preserve"> </w:t>
      </w:r>
      <w:r w:rsidRPr="00FA65AA">
        <w:rPr>
          <w:sz w:val="22"/>
          <w:szCs w:val="22"/>
        </w:rPr>
        <w:t xml:space="preserve">  . Классификатор типов хирургического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ED739B" w:rsidRPr="00FA65AA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Ограничения</w:t>
            </w:r>
          </w:p>
        </w:tc>
      </w:tr>
      <w:tr w:rsidR="00ED739B" w:rsidRPr="00FA65AA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</w:rPr>
              <w:t>ID_THir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Идентификатор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D739B" w:rsidRPr="00FA65AA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FA65AA">
              <w:rPr>
                <w:sz w:val="22"/>
                <w:szCs w:val="22"/>
                <w:lang w:eastAsia="ar-SA"/>
              </w:rPr>
              <w:t>THir_NAME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Наименование</w:t>
            </w:r>
            <w:r w:rsidR="001930C4" w:rsidRPr="00FA65AA">
              <w:rPr>
                <w:sz w:val="22"/>
                <w:szCs w:val="22"/>
              </w:rPr>
              <w:t xml:space="preserve">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FA65AA" w:rsidRDefault="00ED739B" w:rsidP="001A16AD">
      <w:pPr>
        <w:rPr>
          <w:lang w:eastAsia="ar-SA"/>
        </w:rPr>
      </w:pPr>
    </w:p>
    <w:p w:rsidR="00ED739B" w:rsidRPr="00FA65AA" w:rsidRDefault="00ED739B" w:rsidP="00ED739B">
      <w:pPr>
        <w:ind w:firstLine="0"/>
        <w:rPr>
          <w:sz w:val="22"/>
          <w:szCs w:val="22"/>
        </w:rPr>
      </w:pPr>
      <w:r w:rsidRPr="00FA65AA">
        <w:rPr>
          <w:sz w:val="22"/>
          <w:szCs w:val="22"/>
        </w:rPr>
        <w:t xml:space="preserve">Атрибуты элемента       </w:t>
      </w:r>
      <w:r w:rsidRPr="00FA65AA">
        <w:rPr>
          <w:sz w:val="22"/>
          <w:szCs w:val="22"/>
          <w:lang w:val="en-US"/>
        </w:rPr>
        <w:t>N</w:t>
      </w:r>
      <w:r w:rsidRPr="00FA65AA">
        <w:rPr>
          <w:sz w:val="22"/>
          <w:szCs w:val="22"/>
        </w:rPr>
        <w:t xml:space="preserve"> – </w:t>
      </w:r>
      <w:r w:rsidRPr="00FA65AA">
        <w:rPr>
          <w:sz w:val="22"/>
          <w:szCs w:val="22"/>
          <w:lang w:val="en-US"/>
        </w:rPr>
        <w:t>N</w:t>
      </w:r>
      <w:r w:rsidRPr="00FA65AA">
        <w:rPr>
          <w:sz w:val="22"/>
          <w:szCs w:val="22"/>
        </w:rPr>
        <w:t>015  .</w:t>
      </w:r>
      <w:r w:rsidRPr="00FA65AA">
        <w:t xml:space="preserve"> </w:t>
      </w:r>
      <w:r w:rsidRPr="00FA65AA">
        <w:rPr>
          <w:sz w:val="22"/>
          <w:szCs w:val="22"/>
        </w:rPr>
        <w:t xml:space="preserve">   Классификатор линий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ED739B" w:rsidRPr="00FA65AA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Ограничения</w:t>
            </w:r>
          </w:p>
        </w:tc>
      </w:tr>
      <w:tr w:rsidR="00ED739B" w:rsidRPr="00FA65AA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</w:rPr>
              <w:t>ID_TLek_L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Идентификатор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D739B" w:rsidRPr="00FA65AA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FA65AA">
              <w:rPr>
                <w:sz w:val="22"/>
                <w:szCs w:val="22"/>
                <w:lang w:eastAsia="ar-SA"/>
              </w:rPr>
              <w:t>TLek_NAME_L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Наименование</w:t>
            </w:r>
            <w:r w:rsidR="00B9487A" w:rsidRPr="00FA65AA">
              <w:rPr>
                <w:sz w:val="22"/>
                <w:szCs w:val="22"/>
              </w:rPr>
              <w:t xml:space="preserve">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FA65AA" w:rsidRDefault="00ED739B" w:rsidP="001A16AD">
      <w:pPr>
        <w:rPr>
          <w:lang w:eastAsia="ar-SA"/>
        </w:rPr>
      </w:pPr>
    </w:p>
    <w:p w:rsidR="00ED739B" w:rsidRPr="00FA65AA" w:rsidRDefault="00ED739B" w:rsidP="00ED739B">
      <w:pPr>
        <w:ind w:firstLine="0"/>
        <w:rPr>
          <w:sz w:val="22"/>
          <w:szCs w:val="22"/>
        </w:rPr>
      </w:pPr>
      <w:r w:rsidRPr="00FA65AA">
        <w:rPr>
          <w:sz w:val="22"/>
          <w:szCs w:val="22"/>
        </w:rPr>
        <w:t xml:space="preserve">Атрибуты элемента       </w:t>
      </w:r>
      <w:r w:rsidRPr="00FA65AA">
        <w:rPr>
          <w:sz w:val="22"/>
          <w:szCs w:val="22"/>
          <w:lang w:val="en-US"/>
        </w:rPr>
        <w:t>N</w:t>
      </w:r>
      <w:r w:rsidRPr="00FA65AA">
        <w:rPr>
          <w:sz w:val="22"/>
          <w:szCs w:val="22"/>
        </w:rPr>
        <w:t xml:space="preserve"> – </w:t>
      </w:r>
      <w:r w:rsidRPr="00FA65AA">
        <w:rPr>
          <w:sz w:val="22"/>
          <w:szCs w:val="22"/>
          <w:lang w:val="en-US"/>
        </w:rPr>
        <w:t>N</w:t>
      </w:r>
      <w:r w:rsidRPr="00FA65AA">
        <w:rPr>
          <w:sz w:val="22"/>
          <w:szCs w:val="22"/>
        </w:rPr>
        <w:t>016  .</w:t>
      </w:r>
      <w:r w:rsidRPr="00FA65AA">
        <w:t xml:space="preserve"> </w:t>
      </w:r>
      <w:r w:rsidRPr="00FA65AA">
        <w:rPr>
          <w:sz w:val="22"/>
          <w:szCs w:val="22"/>
        </w:rPr>
        <w:t xml:space="preserve">   Классификатор циклов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ED739B" w:rsidRPr="00FA65AA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Ограничения</w:t>
            </w:r>
          </w:p>
        </w:tc>
      </w:tr>
      <w:tr w:rsidR="00ED739B" w:rsidRPr="00FA65AA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</w:rPr>
              <w:t>ID_TLek_V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Идентификатор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D739B" w:rsidRPr="00FA65AA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FA65AA">
              <w:rPr>
                <w:sz w:val="22"/>
                <w:szCs w:val="22"/>
                <w:lang w:eastAsia="ar-SA"/>
              </w:rPr>
              <w:t>TLek_NAME_V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Наименование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FA65AA" w:rsidRDefault="00ED739B" w:rsidP="001A16AD">
      <w:pPr>
        <w:rPr>
          <w:lang w:eastAsia="ar-SA"/>
        </w:rPr>
      </w:pPr>
    </w:p>
    <w:p w:rsidR="00ED739B" w:rsidRPr="00FA65AA" w:rsidRDefault="00ED739B" w:rsidP="001A16AD">
      <w:pPr>
        <w:rPr>
          <w:lang w:eastAsia="ar-SA"/>
        </w:rPr>
      </w:pPr>
    </w:p>
    <w:p w:rsidR="00ED739B" w:rsidRPr="00FA65AA" w:rsidRDefault="00ED739B" w:rsidP="00ED739B">
      <w:pPr>
        <w:ind w:firstLine="0"/>
        <w:rPr>
          <w:sz w:val="22"/>
          <w:szCs w:val="22"/>
        </w:rPr>
      </w:pPr>
      <w:r w:rsidRPr="00FA65AA">
        <w:rPr>
          <w:sz w:val="22"/>
          <w:szCs w:val="22"/>
        </w:rPr>
        <w:t xml:space="preserve">Атрибуты элемента       </w:t>
      </w:r>
      <w:r w:rsidRPr="00FA65AA">
        <w:rPr>
          <w:sz w:val="22"/>
          <w:szCs w:val="22"/>
          <w:lang w:val="en-US"/>
        </w:rPr>
        <w:t>N</w:t>
      </w:r>
      <w:r w:rsidRPr="00FA65AA">
        <w:rPr>
          <w:sz w:val="22"/>
          <w:szCs w:val="22"/>
        </w:rPr>
        <w:t xml:space="preserve"> – </w:t>
      </w:r>
      <w:r w:rsidRPr="00FA65AA">
        <w:rPr>
          <w:sz w:val="22"/>
          <w:szCs w:val="22"/>
          <w:lang w:val="en-US"/>
        </w:rPr>
        <w:t>N</w:t>
      </w:r>
      <w:r w:rsidRPr="00FA65AA">
        <w:rPr>
          <w:sz w:val="22"/>
          <w:szCs w:val="22"/>
        </w:rPr>
        <w:t>017  .</w:t>
      </w:r>
      <w:r w:rsidRPr="00FA65AA">
        <w:t xml:space="preserve"> </w:t>
      </w:r>
      <w:r w:rsidRPr="00FA65AA">
        <w:rPr>
          <w:sz w:val="22"/>
          <w:szCs w:val="22"/>
        </w:rPr>
        <w:t xml:space="preserve">   Классификатор типов лучевой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ED739B" w:rsidRPr="00FA65AA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Ограничения</w:t>
            </w:r>
          </w:p>
        </w:tc>
      </w:tr>
      <w:tr w:rsidR="00ED739B" w:rsidRPr="00FA65AA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</w:rPr>
              <w:t>ID_TLuch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Идентификатор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D739B" w:rsidRPr="00FA65AA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FA65AA">
              <w:rPr>
                <w:sz w:val="22"/>
                <w:szCs w:val="22"/>
                <w:lang w:eastAsia="ar-SA"/>
              </w:rPr>
              <w:t>TLuch_NAME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Наименование</w:t>
            </w:r>
            <w:r w:rsidR="00B9487A" w:rsidRPr="00FA65AA">
              <w:rPr>
                <w:sz w:val="22"/>
                <w:szCs w:val="22"/>
              </w:rPr>
              <w:t xml:space="preserve">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FA65AA" w:rsidRDefault="00ED739B" w:rsidP="001A16AD">
      <w:pPr>
        <w:rPr>
          <w:lang w:eastAsia="ar-SA"/>
        </w:rPr>
      </w:pPr>
    </w:p>
    <w:p w:rsidR="00ED739B" w:rsidRPr="00FA65AA" w:rsidRDefault="00ED739B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1" w:name="_Toc521413150"/>
      <w:r w:rsidRPr="00FA65AA">
        <w:rPr>
          <w:rFonts w:ascii="Times New Roman" w:hAnsi="Times New Roman" w:cs="Times New Roman"/>
          <w:sz w:val="24"/>
          <w:szCs w:val="24"/>
        </w:rPr>
        <w:lastRenderedPageBreak/>
        <w:t>Сведения о проведении консилиума. (99)</w:t>
      </w:r>
      <w:bookmarkEnd w:id="131"/>
    </w:p>
    <w:p w:rsidR="00ED739B" w:rsidRPr="00FA65AA" w:rsidRDefault="00ED739B" w:rsidP="00ED739B">
      <w:pPr>
        <w:ind w:firstLine="0"/>
        <w:rPr>
          <w:sz w:val="22"/>
          <w:szCs w:val="22"/>
        </w:rPr>
      </w:pPr>
      <w:r w:rsidRPr="00FA65AA">
        <w:rPr>
          <w:sz w:val="22"/>
          <w:szCs w:val="22"/>
        </w:rPr>
        <w:t xml:space="preserve">Атрибуты элемента       </w:t>
      </w:r>
      <w:proofErr w:type="spellStart"/>
      <w:r w:rsidR="00E93EBA" w:rsidRPr="00FA65AA">
        <w:rPr>
          <w:sz w:val="22"/>
          <w:szCs w:val="22"/>
        </w:rPr>
        <w:t>Conciliums</w:t>
      </w:r>
      <w:proofErr w:type="spellEnd"/>
      <w:r w:rsidR="00E93EBA" w:rsidRPr="00FA65AA">
        <w:rPr>
          <w:sz w:val="22"/>
          <w:szCs w:val="22"/>
        </w:rPr>
        <w:t xml:space="preserve"> - </w:t>
      </w:r>
      <w:proofErr w:type="spellStart"/>
      <w:r w:rsidR="00E93EBA" w:rsidRPr="00FA65AA">
        <w:rPr>
          <w:sz w:val="22"/>
          <w:szCs w:val="22"/>
        </w:rPr>
        <w:t>Concilium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D739B" w:rsidRPr="00FA65AA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FA65AA">
              <w:rPr>
                <w:b w:val="0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FA65AA">
              <w:rPr>
                <w:b w:val="0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FA65AA">
              <w:rPr>
                <w:b w:val="0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FA65AA">
              <w:rPr>
                <w:b w:val="0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FA65AA">
              <w:rPr>
                <w:b w:val="0"/>
                <w:sz w:val="22"/>
                <w:szCs w:val="22"/>
              </w:rPr>
              <w:t>Ограничения</w:t>
            </w:r>
          </w:p>
        </w:tc>
      </w:tr>
      <w:tr w:rsidR="00ED739B" w:rsidRPr="00FA65AA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FA65AA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D739B" w:rsidRPr="00FA65AA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FA65AA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FA65AA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FA65AA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Default="00ED739B" w:rsidP="001A16AD">
      <w:pPr>
        <w:rPr>
          <w:lang w:eastAsia="ar-SA"/>
        </w:rPr>
      </w:pPr>
    </w:p>
    <w:p w:rsidR="00F853FA" w:rsidRDefault="00F853FA" w:rsidP="001A16AD">
      <w:pPr>
        <w:rPr>
          <w:lang w:eastAsia="ar-SA"/>
        </w:rPr>
      </w:pPr>
    </w:p>
    <w:p w:rsidR="00F853FA" w:rsidRDefault="00F853FA" w:rsidP="001A16AD">
      <w:pPr>
        <w:rPr>
          <w:lang w:eastAsia="ar-SA"/>
        </w:rPr>
      </w:pPr>
    </w:p>
    <w:p w:rsidR="00F853FA" w:rsidRPr="00FA65AA" w:rsidRDefault="00F853FA" w:rsidP="001A16AD">
      <w:pPr>
        <w:rPr>
          <w:lang w:eastAsia="ar-SA"/>
        </w:rPr>
      </w:pPr>
    </w:p>
    <w:p w:rsidR="00067C39" w:rsidRPr="00FA65AA" w:rsidRDefault="00E93EBA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2" w:name="_Toc521413151"/>
      <w:r w:rsidRPr="00FA65AA">
        <w:rPr>
          <w:rFonts w:ascii="Times New Roman" w:hAnsi="Times New Roman" w:cs="Times New Roman"/>
          <w:sz w:val="24"/>
          <w:szCs w:val="24"/>
        </w:rPr>
        <w:t xml:space="preserve">Локализация </w:t>
      </w:r>
      <w:proofErr w:type="gramStart"/>
      <w:r w:rsidRPr="00FA65AA">
        <w:rPr>
          <w:rFonts w:ascii="Times New Roman" w:hAnsi="Times New Roman" w:cs="Times New Roman"/>
          <w:sz w:val="24"/>
          <w:szCs w:val="24"/>
        </w:rPr>
        <w:t>отдаленных</w:t>
      </w:r>
      <w:proofErr w:type="gramEnd"/>
      <w:r w:rsidRPr="00FA65AA">
        <w:rPr>
          <w:rFonts w:ascii="Times New Roman" w:hAnsi="Times New Roman" w:cs="Times New Roman"/>
          <w:sz w:val="24"/>
          <w:szCs w:val="24"/>
        </w:rPr>
        <w:t xml:space="preserve"> метастаз</w:t>
      </w:r>
      <w:r w:rsidR="00617CF4" w:rsidRPr="00FA65AA">
        <w:rPr>
          <w:rFonts w:ascii="Times New Roman" w:hAnsi="Times New Roman" w:cs="Times New Roman"/>
          <w:sz w:val="24"/>
          <w:szCs w:val="24"/>
        </w:rPr>
        <w:t>.</w:t>
      </w:r>
      <w:r w:rsidRPr="00FA65AA">
        <w:rPr>
          <w:rFonts w:ascii="Times New Roman" w:hAnsi="Times New Roman" w:cs="Times New Roman"/>
          <w:sz w:val="24"/>
          <w:szCs w:val="24"/>
        </w:rPr>
        <w:t xml:space="preserve"> (100</w:t>
      </w:r>
      <w:r w:rsidR="00067C39" w:rsidRPr="00FA65AA">
        <w:rPr>
          <w:rFonts w:ascii="Times New Roman" w:hAnsi="Times New Roman" w:cs="Times New Roman"/>
          <w:sz w:val="24"/>
          <w:szCs w:val="24"/>
        </w:rPr>
        <w:t>)</w:t>
      </w:r>
      <w:bookmarkEnd w:id="132"/>
    </w:p>
    <w:p w:rsidR="00067C39" w:rsidRPr="00FA65AA" w:rsidRDefault="00067C39" w:rsidP="00067C39">
      <w:pPr>
        <w:ind w:firstLine="0"/>
        <w:rPr>
          <w:sz w:val="22"/>
          <w:szCs w:val="22"/>
        </w:rPr>
      </w:pPr>
      <w:r w:rsidRPr="00FA65AA">
        <w:rPr>
          <w:sz w:val="22"/>
          <w:szCs w:val="22"/>
        </w:rPr>
        <w:t xml:space="preserve">Атрибуты элемента       </w:t>
      </w:r>
      <w:proofErr w:type="spellStart"/>
      <w:r w:rsidR="00E93EBA" w:rsidRPr="00FA65AA">
        <w:rPr>
          <w:sz w:val="22"/>
          <w:szCs w:val="22"/>
        </w:rPr>
        <w:t>LocalizationMetastases</w:t>
      </w:r>
      <w:proofErr w:type="spellEnd"/>
      <w:r w:rsidR="00E93EBA" w:rsidRPr="00FA65AA">
        <w:rPr>
          <w:sz w:val="22"/>
          <w:szCs w:val="22"/>
        </w:rPr>
        <w:t xml:space="preserve"> - </w:t>
      </w:r>
      <w:proofErr w:type="spellStart"/>
      <w:r w:rsidR="00E93EBA" w:rsidRPr="00FA65AA">
        <w:rPr>
          <w:sz w:val="22"/>
          <w:szCs w:val="22"/>
        </w:rPr>
        <w:t>LocalizationMetastase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2F3176" w:rsidRPr="00FA65AA" w:rsidTr="0049317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FA65AA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FA65AA">
              <w:rPr>
                <w:b w:val="0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FA65AA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FA65AA">
              <w:rPr>
                <w:b w:val="0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FA65AA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FA65AA">
              <w:rPr>
                <w:b w:val="0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FA65AA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FA65AA">
              <w:rPr>
                <w:b w:val="0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FA65AA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FA65AA">
              <w:rPr>
                <w:b w:val="0"/>
                <w:sz w:val="22"/>
                <w:szCs w:val="22"/>
              </w:rPr>
              <w:t>Ограничения</w:t>
            </w:r>
          </w:p>
        </w:tc>
      </w:tr>
      <w:tr w:rsidR="002F3176" w:rsidRPr="00FA65AA" w:rsidTr="0049317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FA65AA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FA65AA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FA65AA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FA65AA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FA65AA" w:rsidRDefault="00414E58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FA65AA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2F3176" w:rsidRPr="00FA65AA" w:rsidTr="0049317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FA65AA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FA65AA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FA65AA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FA65AA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FA65AA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FA65AA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FA65AA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67C39" w:rsidRPr="00FA65AA" w:rsidRDefault="00067C39" w:rsidP="00067C39">
      <w:pPr>
        <w:ind w:firstLine="0"/>
        <w:rPr>
          <w:b/>
          <w:lang w:val="en-US" w:eastAsia="ar-SA"/>
        </w:rPr>
      </w:pPr>
    </w:p>
    <w:p w:rsidR="00193ADC" w:rsidRPr="00F853FA" w:rsidRDefault="00193ADC" w:rsidP="00F853FA">
      <w:pPr>
        <w:spacing w:after="0"/>
        <w:ind w:firstLine="0"/>
        <w:jc w:val="left"/>
        <w:rPr>
          <w:b/>
          <w:lang w:eastAsia="ar-SA"/>
        </w:rPr>
      </w:pPr>
    </w:p>
    <w:p w:rsidR="00FB0A91" w:rsidRPr="00FA65AA" w:rsidRDefault="00E93EBA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3" w:name="_Toc521413152"/>
      <w:r w:rsidRPr="00FA65AA">
        <w:rPr>
          <w:rFonts w:ascii="Times New Roman" w:hAnsi="Times New Roman" w:cs="Times New Roman"/>
          <w:sz w:val="24"/>
          <w:szCs w:val="24"/>
        </w:rPr>
        <w:t>Тип диагностического показателя</w:t>
      </w:r>
      <w:r w:rsidR="00FB0A91" w:rsidRPr="00FA65AA">
        <w:rPr>
          <w:rFonts w:ascii="Times New Roman" w:hAnsi="Times New Roman" w:cs="Times New Roman"/>
          <w:sz w:val="24"/>
          <w:szCs w:val="24"/>
        </w:rPr>
        <w:t>. (</w:t>
      </w:r>
      <w:r w:rsidRPr="00FA65AA">
        <w:rPr>
          <w:rFonts w:ascii="Times New Roman" w:hAnsi="Times New Roman" w:cs="Times New Roman"/>
          <w:sz w:val="24"/>
          <w:szCs w:val="24"/>
        </w:rPr>
        <w:t>101</w:t>
      </w:r>
      <w:r w:rsidR="00FB0A91" w:rsidRPr="00FA65AA">
        <w:rPr>
          <w:rFonts w:ascii="Times New Roman" w:hAnsi="Times New Roman" w:cs="Times New Roman"/>
          <w:sz w:val="24"/>
          <w:szCs w:val="24"/>
        </w:rPr>
        <w:t>)</w:t>
      </w:r>
      <w:bookmarkEnd w:id="133"/>
    </w:p>
    <w:p w:rsidR="00FB0A91" w:rsidRPr="00FA65AA" w:rsidRDefault="00FB0A91" w:rsidP="00FB0A91">
      <w:pPr>
        <w:ind w:firstLine="0"/>
        <w:rPr>
          <w:sz w:val="22"/>
          <w:szCs w:val="22"/>
        </w:rPr>
      </w:pPr>
      <w:r w:rsidRPr="00FA65AA">
        <w:rPr>
          <w:sz w:val="22"/>
          <w:szCs w:val="22"/>
        </w:rPr>
        <w:t xml:space="preserve">Атрибуты элемента       </w:t>
      </w:r>
      <w:proofErr w:type="spellStart"/>
      <w:r w:rsidR="00E93EBA" w:rsidRPr="00FA65AA">
        <w:rPr>
          <w:sz w:val="22"/>
          <w:szCs w:val="22"/>
        </w:rPr>
        <w:t>TypeDiagnosticIndicators</w:t>
      </w:r>
      <w:proofErr w:type="spellEnd"/>
      <w:r w:rsidR="00E93EBA" w:rsidRPr="00FA65AA">
        <w:rPr>
          <w:sz w:val="22"/>
          <w:szCs w:val="22"/>
        </w:rPr>
        <w:t xml:space="preserve"> - </w:t>
      </w:r>
      <w:proofErr w:type="spellStart"/>
      <w:r w:rsidR="00E93EBA" w:rsidRPr="00FA65AA">
        <w:rPr>
          <w:sz w:val="22"/>
          <w:szCs w:val="22"/>
        </w:rPr>
        <w:t>TypeDiagnosticIndicator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2F3176" w:rsidRPr="00FA65AA" w:rsidTr="00835A53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FA65AA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FA65AA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FA65AA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FA65AA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FA65AA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Ограничения</w:t>
            </w:r>
          </w:p>
        </w:tc>
      </w:tr>
      <w:tr w:rsidR="002F3176" w:rsidRPr="00FA65AA" w:rsidTr="00835A53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FA65AA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FA65AA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FA65AA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FA65AA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FA65AA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2F3176" w:rsidRPr="00FA65AA" w:rsidTr="00835A53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FA65AA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FA65AA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FA65AA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FA65AA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FA65AA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FA65AA" w:rsidRDefault="00FB0A91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67C39" w:rsidRPr="00FA65AA" w:rsidRDefault="00067C39" w:rsidP="00EC1A4F">
      <w:pPr>
        <w:ind w:firstLine="0"/>
        <w:rPr>
          <w:b/>
          <w:lang w:eastAsia="ar-SA"/>
        </w:rPr>
      </w:pPr>
    </w:p>
    <w:p w:rsidR="00E93EBA" w:rsidRPr="00FA65AA" w:rsidRDefault="00E93EBA" w:rsidP="00EC1A4F">
      <w:pPr>
        <w:ind w:firstLine="0"/>
        <w:rPr>
          <w:b/>
          <w:lang w:eastAsia="ar-SA"/>
        </w:rPr>
      </w:pPr>
    </w:p>
    <w:p w:rsidR="00E93EBA" w:rsidRPr="00FA65AA" w:rsidRDefault="00414E58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4" w:name="_Toc521413153"/>
      <w:r w:rsidRPr="00FA65AA">
        <w:rPr>
          <w:rFonts w:ascii="Times New Roman" w:hAnsi="Times New Roman" w:cs="Times New Roman"/>
          <w:sz w:val="24"/>
          <w:szCs w:val="24"/>
        </w:rPr>
        <w:t>Клиническая группа</w:t>
      </w:r>
      <w:r w:rsidR="00E93EBA" w:rsidRPr="00FA65AA">
        <w:rPr>
          <w:rFonts w:ascii="Times New Roman" w:hAnsi="Times New Roman" w:cs="Times New Roman"/>
          <w:sz w:val="24"/>
          <w:szCs w:val="24"/>
        </w:rPr>
        <w:t>. (10</w:t>
      </w:r>
      <w:r w:rsidRPr="00FA65AA">
        <w:rPr>
          <w:rFonts w:ascii="Times New Roman" w:hAnsi="Times New Roman" w:cs="Times New Roman"/>
          <w:sz w:val="24"/>
          <w:szCs w:val="24"/>
        </w:rPr>
        <w:t>2</w:t>
      </w:r>
      <w:r w:rsidR="00E93EBA" w:rsidRPr="00FA65AA">
        <w:rPr>
          <w:rFonts w:ascii="Times New Roman" w:hAnsi="Times New Roman" w:cs="Times New Roman"/>
          <w:sz w:val="24"/>
          <w:szCs w:val="24"/>
        </w:rPr>
        <w:t>)</w:t>
      </w:r>
      <w:bookmarkEnd w:id="134"/>
    </w:p>
    <w:p w:rsidR="00E93EBA" w:rsidRPr="00FA65AA" w:rsidRDefault="00E93EBA" w:rsidP="00E93EBA">
      <w:pPr>
        <w:ind w:firstLine="0"/>
        <w:rPr>
          <w:sz w:val="22"/>
          <w:szCs w:val="22"/>
        </w:rPr>
      </w:pPr>
      <w:r w:rsidRPr="00FA65AA">
        <w:rPr>
          <w:sz w:val="22"/>
          <w:szCs w:val="22"/>
        </w:rPr>
        <w:t xml:space="preserve">Атрибуты элемента       </w:t>
      </w:r>
      <w:r w:rsidR="00524238" w:rsidRPr="00FA65AA">
        <w:rPr>
          <w:sz w:val="22"/>
          <w:szCs w:val="22"/>
          <w:lang w:val="en-US"/>
        </w:rPr>
        <w:t>C</w:t>
      </w:r>
      <w:proofErr w:type="spellStart"/>
      <w:r w:rsidRPr="00FA65AA">
        <w:rPr>
          <w:sz w:val="22"/>
          <w:szCs w:val="22"/>
        </w:rPr>
        <w:t>linicalGroups</w:t>
      </w:r>
      <w:proofErr w:type="spellEnd"/>
      <w:r w:rsidRPr="00FA65AA">
        <w:rPr>
          <w:sz w:val="22"/>
          <w:szCs w:val="22"/>
        </w:rPr>
        <w:t xml:space="preserve">- </w:t>
      </w:r>
      <w:r w:rsidR="00524238" w:rsidRPr="00FA65AA">
        <w:rPr>
          <w:sz w:val="22"/>
          <w:szCs w:val="22"/>
          <w:lang w:val="en-US"/>
        </w:rPr>
        <w:t>C</w:t>
      </w:r>
      <w:proofErr w:type="spellStart"/>
      <w:r w:rsidRPr="00FA65AA">
        <w:rPr>
          <w:sz w:val="22"/>
          <w:szCs w:val="22"/>
        </w:rPr>
        <w:t>linicalGroup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93EBA" w:rsidRPr="00FA65AA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FA65AA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FA65AA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FA65AA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FA65AA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FA65AA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Ограничения</w:t>
            </w:r>
          </w:p>
        </w:tc>
      </w:tr>
      <w:tr w:rsidR="00E93EBA" w:rsidRPr="00FA65AA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FA65AA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FA65AA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FA65AA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FA65AA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FA65AA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93EBA" w:rsidRPr="00FA65AA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FA65AA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FA65AA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FA65AA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FA65AA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FA65AA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FA65AA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Pr="00FA65AA" w:rsidRDefault="00E93EBA" w:rsidP="00E93EBA">
      <w:pPr>
        <w:ind w:firstLine="0"/>
        <w:rPr>
          <w:b/>
          <w:lang w:eastAsia="ar-SA"/>
        </w:rPr>
      </w:pPr>
    </w:p>
    <w:p w:rsidR="00414E58" w:rsidRPr="00FA65AA" w:rsidRDefault="00414E58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5" w:name="_Toc521413154"/>
      <w:r w:rsidRPr="00FA65AA">
        <w:rPr>
          <w:rFonts w:ascii="Times New Roman" w:hAnsi="Times New Roman" w:cs="Times New Roman"/>
          <w:sz w:val="24"/>
          <w:szCs w:val="24"/>
        </w:rPr>
        <w:t>Группы здоровья. (103)</w:t>
      </w:r>
      <w:bookmarkEnd w:id="135"/>
    </w:p>
    <w:p w:rsidR="00414E58" w:rsidRPr="00FA65AA" w:rsidRDefault="00414E58" w:rsidP="00414E58">
      <w:pPr>
        <w:ind w:firstLine="0"/>
        <w:rPr>
          <w:sz w:val="22"/>
          <w:szCs w:val="22"/>
        </w:rPr>
      </w:pPr>
      <w:r w:rsidRPr="00FA65AA">
        <w:rPr>
          <w:sz w:val="22"/>
          <w:szCs w:val="22"/>
        </w:rPr>
        <w:t xml:space="preserve">Атрибуты элемента       </w:t>
      </w:r>
      <w:proofErr w:type="spellStart"/>
      <w:r w:rsidRPr="00FA65AA">
        <w:rPr>
          <w:sz w:val="22"/>
          <w:szCs w:val="22"/>
        </w:rPr>
        <w:t>HealthGroups</w:t>
      </w:r>
      <w:proofErr w:type="spellEnd"/>
      <w:r w:rsidRPr="00FA65AA">
        <w:rPr>
          <w:sz w:val="22"/>
          <w:szCs w:val="22"/>
        </w:rPr>
        <w:t xml:space="preserve">- </w:t>
      </w:r>
      <w:proofErr w:type="spellStart"/>
      <w:r w:rsidRPr="00FA65AA">
        <w:rPr>
          <w:sz w:val="22"/>
          <w:szCs w:val="22"/>
        </w:rPr>
        <w:t>HealthGroup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414E58" w:rsidRPr="00FA65AA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FA65AA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FA65AA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FA65AA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FA65AA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FA65AA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Ограничения</w:t>
            </w:r>
          </w:p>
        </w:tc>
      </w:tr>
      <w:tr w:rsidR="00414E58" w:rsidRPr="00FA65AA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FA65AA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FA65AA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FA65AA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FA65AA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FA65AA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414E58" w:rsidRPr="00FA65AA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FA65AA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FA65AA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FA65AA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FA65AA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FA65AA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FA65AA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Pr="00FA65AA" w:rsidRDefault="00E93EBA" w:rsidP="00EC1A4F">
      <w:pPr>
        <w:ind w:firstLine="0"/>
        <w:rPr>
          <w:b/>
          <w:lang w:eastAsia="ar-SA"/>
        </w:rPr>
      </w:pPr>
    </w:p>
    <w:p w:rsidR="0049027F" w:rsidRPr="00FA65AA" w:rsidRDefault="0049027F" w:rsidP="00EC1A4F">
      <w:pPr>
        <w:ind w:firstLine="0"/>
        <w:rPr>
          <w:b/>
          <w:lang w:eastAsia="ar-SA"/>
        </w:rPr>
      </w:pPr>
    </w:p>
    <w:p w:rsidR="00414E58" w:rsidRPr="00FA65AA" w:rsidRDefault="00414E58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6" w:name="_Toc521413155"/>
      <w:r w:rsidRPr="00FA65AA">
        <w:rPr>
          <w:rFonts w:ascii="Times New Roman" w:hAnsi="Times New Roman" w:cs="Times New Roman"/>
          <w:sz w:val="24"/>
          <w:szCs w:val="24"/>
        </w:rPr>
        <w:t>Классификатор видов контроля (F006) (104)</w:t>
      </w:r>
      <w:bookmarkEnd w:id="136"/>
    </w:p>
    <w:p w:rsidR="00414E58" w:rsidRPr="00FA65AA" w:rsidRDefault="00414E58" w:rsidP="00414E58">
      <w:pPr>
        <w:ind w:firstLine="0"/>
        <w:rPr>
          <w:sz w:val="22"/>
          <w:szCs w:val="22"/>
        </w:rPr>
      </w:pPr>
      <w:r w:rsidRPr="00FA65AA">
        <w:rPr>
          <w:sz w:val="22"/>
          <w:szCs w:val="22"/>
        </w:rPr>
        <w:t xml:space="preserve">Атрибуты элемента       </w:t>
      </w:r>
      <w:proofErr w:type="spellStart"/>
      <w:r w:rsidRPr="00FA65AA">
        <w:rPr>
          <w:sz w:val="22"/>
          <w:szCs w:val="22"/>
        </w:rPr>
        <w:t>TypeControl</w:t>
      </w:r>
      <w:proofErr w:type="spellEnd"/>
      <w:r w:rsidRPr="00FA65AA">
        <w:rPr>
          <w:sz w:val="22"/>
          <w:szCs w:val="22"/>
        </w:rPr>
        <w:t xml:space="preserve">- </w:t>
      </w:r>
      <w:proofErr w:type="spellStart"/>
      <w:r w:rsidRPr="00FA65AA">
        <w:rPr>
          <w:sz w:val="22"/>
          <w:szCs w:val="22"/>
        </w:rPr>
        <w:t>TypeControl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414E58" w:rsidRPr="00FA65AA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FA65AA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FA65AA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FA65AA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FA65AA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FA65AA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Ограничения</w:t>
            </w:r>
          </w:p>
        </w:tc>
      </w:tr>
      <w:tr w:rsidR="00414E58" w:rsidRPr="00FA65AA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FA65AA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FA65AA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FA65AA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FA65AA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FA65AA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414E58" w:rsidRPr="00FA65AA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FA65AA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FA65AA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FA65AA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A65AA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FA65AA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A65A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FA65AA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A65A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FA65AA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14E58" w:rsidRDefault="00414E58" w:rsidP="00EC1A4F">
      <w:pPr>
        <w:ind w:firstLine="0"/>
        <w:rPr>
          <w:b/>
          <w:lang w:eastAsia="ar-SA"/>
        </w:rPr>
      </w:pPr>
    </w:p>
    <w:p w:rsidR="009E04E4" w:rsidRPr="00E37F5D" w:rsidRDefault="009E04E4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color w:val="0033CC"/>
          <w:sz w:val="24"/>
          <w:szCs w:val="24"/>
        </w:rPr>
      </w:pPr>
      <w:bookmarkStart w:id="137" w:name="_Toc521413156"/>
      <w:r w:rsidRPr="00E37F5D">
        <w:rPr>
          <w:rFonts w:ascii="Times New Roman" w:hAnsi="Times New Roman" w:cs="Times New Roman"/>
          <w:color w:val="0033CC"/>
          <w:sz w:val="24"/>
          <w:szCs w:val="24"/>
        </w:rPr>
        <w:t>Методы онкологического диагностического исследования (105)</w:t>
      </w:r>
      <w:bookmarkEnd w:id="137"/>
    </w:p>
    <w:p w:rsidR="00D34B7F" w:rsidRPr="0049027F" w:rsidRDefault="00D34B7F" w:rsidP="00D34B7F">
      <w:pPr>
        <w:ind w:firstLine="0"/>
        <w:rPr>
          <w:color w:val="0033CC"/>
          <w:sz w:val="22"/>
          <w:szCs w:val="22"/>
        </w:rPr>
      </w:pPr>
      <w:r w:rsidRPr="0049027F">
        <w:rPr>
          <w:color w:val="0033CC"/>
          <w:sz w:val="22"/>
          <w:szCs w:val="22"/>
        </w:rPr>
        <w:t xml:space="preserve">Атрибуты элемента       </w:t>
      </w:r>
      <w:proofErr w:type="spellStart"/>
      <w:r w:rsidRPr="00D34B7F">
        <w:rPr>
          <w:color w:val="0033CC"/>
          <w:sz w:val="22"/>
          <w:szCs w:val="22"/>
        </w:rPr>
        <w:t>OnkoDiagMetods</w:t>
      </w:r>
      <w:proofErr w:type="spellEnd"/>
      <w:r w:rsidRPr="0049027F">
        <w:rPr>
          <w:color w:val="0033CC"/>
          <w:sz w:val="22"/>
          <w:szCs w:val="22"/>
        </w:rPr>
        <w:t xml:space="preserve">- </w:t>
      </w:r>
      <w:proofErr w:type="spellStart"/>
      <w:r w:rsidR="009E04E4" w:rsidRPr="00D34B7F">
        <w:rPr>
          <w:color w:val="0033CC"/>
          <w:sz w:val="22"/>
          <w:szCs w:val="22"/>
        </w:rPr>
        <w:t>OnkoDiagMetod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D34B7F" w:rsidRPr="0049027F" w:rsidTr="00DE6F8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49027F" w:rsidRDefault="00D34B7F" w:rsidP="00DE6F86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49027F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49027F" w:rsidRDefault="00D34B7F" w:rsidP="00DE6F86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49027F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49027F" w:rsidRDefault="00D34B7F" w:rsidP="00DE6F86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49027F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49027F" w:rsidRDefault="00D34B7F" w:rsidP="00DE6F86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49027F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49027F" w:rsidRDefault="00D34B7F" w:rsidP="00DE6F86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49027F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D34B7F" w:rsidRPr="0049027F" w:rsidTr="00DE6F8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49027F" w:rsidRDefault="00D34B7F" w:rsidP="00DE6F86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49027F">
              <w:rPr>
                <w:color w:val="0033CC"/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49027F" w:rsidRDefault="00D34B7F" w:rsidP="00DE6F86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49027F">
              <w:rPr>
                <w:color w:val="0033CC"/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49027F" w:rsidRDefault="00D34B7F" w:rsidP="00DE6F86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49027F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49027F" w:rsidRDefault="00D34B7F" w:rsidP="00DE6F86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49027F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49027F" w:rsidRDefault="00D34B7F" w:rsidP="00DE6F86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 w:eastAsia="ar-SA"/>
              </w:rPr>
            </w:pPr>
          </w:p>
        </w:tc>
      </w:tr>
      <w:tr w:rsidR="00D34B7F" w:rsidRPr="0049027F" w:rsidTr="00DE6F8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49027F" w:rsidRDefault="00D34B7F" w:rsidP="00DE6F86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highlight w:val="white"/>
              </w:rPr>
            </w:pPr>
            <w:proofErr w:type="spellStart"/>
            <w:r w:rsidRPr="0049027F">
              <w:rPr>
                <w:color w:val="0033CC"/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49027F" w:rsidRDefault="00D34B7F" w:rsidP="00DE6F86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49027F">
              <w:rPr>
                <w:color w:val="0033CC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49027F" w:rsidRDefault="00D34B7F" w:rsidP="00DE6F86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49027F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49027F" w:rsidRDefault="00D34B7F" w:rsidP="00DE6F86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49027F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49027F" w:rsidRDefault="00D34B7F" w:rsidP="00DE6F86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</w:tbl>
    <w:p w:rsidR="009E04E4" w:rsidRDefault="009E04E4" w:rsidP="00EC1A4F">
      <w:pPr>
        <w:ind w:firstLine="0"/>
        <w:rPr>
          <w:b/>
          <w:lang w:eastAsia="ar-SA"/>
        </w:rPr>
      </w:pPr>
    </w:p>
    <w:p w:rsidR="00D34B7F" w:rsidRPr="00193ADC" w:rsidRDefault="00D34B7F" w:rsidP="00193ADC">
      <w:pPr>
        <w:spacing w:after="0"/>
        <w:ind w:firstLine="0"/>
        <w:jc w:val="left"/>
        <w:rPr>
          <w:b/>
          <w:lang w:eastAsia="ar-SA"/>
        </w:rPr>
      </w:pPr>
    </w:p>
    <w:p w:rsidR="009E04E4" w:rsidRPr="00193ADC" w:rsidRDefault="009E04E4" w:rsidP="00193AD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color w:val="0033CC"/>
          <w:sz w:val="24"/>
          <w:szCs w:val="24"/>
        </w:rPr>
      </w:pPr>
      <w:bookmarkStart w:id="138" w:name="_Toc521413157"/>
      <w:r w:rsidRPr="00193ADC">
        <w:rPr>
          <w:rFonts w:ascii="Times New Roman" w:hAnsi="Times New Roman" w:cs="Times New Roman"/>
          <w:color w:val="0033CC"/>
          <w:sz w:val="24"/>
          <w:szCs w:val="24"/>
        </w:rPr>
        <w:t>Причины обращения в случае лечения онкологического заболевания (106)</w:t>
      </w:r>
      <w:bookmarkEnd w:id="138"/>
    </w:p>
    <w:p w:rsidR="009E04E4" w:rsidRPr="0049027F" w:rsidRDefault="009E04E4" w:rsidP="009E04E4">
      <w:pPr>
        <w:ind w:firstLine="0"/>
        <w:rPr>
          <w:color w:val="0033CC"/>
          <w:sz w:val="22"/>
          <w:szCs w:val="22"/>
        </w:rPr>
      </w:pPr>
      <w:r w:rsidRPr="0049027F">
        <w:rPr>
          <w:color w:val="0033CC"/>
          <w:sz w:val="22"/>
          <w:szCs w:val="22"/>
        </w:rPr>
        <w:t xml:space="preserve">Атрибуты элемента       </w:t>
      </w:r>
      <w:proofErr w:type="spellStart"/>
      <w:r w:rsidRPr="009E04E4">
        <w:rPr>
          <w:color w:val="0033CC"/>
          <w:sz w:val="22"/>
          <w:szCs w:val="22"/>
        </w:rPr>
        <w:t>OnkoTreatmentReasons</w:t>
      </w:r>
      <w:proofErr w:type="spellEnd"/>
      <w:r w:rsidRPr="0049027F">
        <w:rPr>
          <w:color w:val="0033CC"/>
          <w:sz w:val="22"/>
          <w:szCs w:val="22"/>
        </w:rPr>
        <w:t xml:space="preserve">- </w:t>
      </w:r>
      <w:proofErr w:type="spellStart"/>
      <w:r w:rsidRPr="009E04E4">
        <w:rPr>
          <w:color w:val="0033CC"/>
          <w:sz w:val="22"/>
          <w:szCs w:val="22"/>
        </w:rPr>
        <w:t>OnkoTreatmentReason</w:t>
      </w:r>
      <w:proofErr w:type="spellEnd"/>
      <w:r>
        <w:rPr>
          <w:color w:val="0033CC"/>
          <w:sz w:val="22"/>
          <w:szCs w:val="22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9E04E4" w:rsidRPr="0049027F" w:rsidTr="00DE6F8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49027F" w:rsidRDefault="009E04E4" w:rsidP="00DE6F86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49027F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49027F" w:rsidRDefault="009E04E4" w:rsidP="00DE6F86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49027F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49027F" w:rsidRDefault="009E04E4" w:rsidP="00DE6F86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49027F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49027F" w:rsidRDefault="009E04E4" w:rsidP="00DE6F86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49027F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04E4" w:rsidRPr="0049027F" w:rsidRDefault="009E04E4" w:rsidP="00DE6F86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49027F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9E04E4" w:rsidRPr="0049027F" w:rsidTr="00DE6F8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49027F" w:rsidRDefault="009E04E4" w:rsidP="00DE6F86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49027F">
              <w:rPr>
                <w:color w:val="0033CC"/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49027F" w:rsidRDefault="009E04E4" w:rsidP="00DE6F86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49027F">
              <w:rPr>
                <w:color w:val="0033CC"/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49027F" w:rsidRDefault="009E04E4" w:rsidP="00DE6F86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49027F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49027F" w:rsidRDefault="009E04E4" w:rsidP="00DE6F86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49027F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04E4" w:rsidRPr="0049027F" w:rsidRDefault="009E04E4" w:rsidP="00DE6F86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 w:eastAsia="ar-SA"/>
              </w:rPr>
            </w:pPr>
          </w:p>
        </w:tc>
      </w:tr>
      <w:tr w:rsidR="009E04E4" w:rsidRPr="0049027F" w:rsidTr="00DE6F8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49027F" w:rsidRDefault="009E04E4" w:rsidP="00DE6F86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highlight w:val="white"/>
              </w:rPr>
            </w:pPr>
            <w:proofErr w:type="spellStart"/>
            <w:r w:rsidRPr="0049027F">
              <w:rPr>
                <w:color w:val="0033CC"/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49027F" w:rsidRDefault="009E04E4" w:rsidP="00DE6F86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49027F">
              <w:rPr>
                <w:color w:val="0033CC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49027F" w:rsidRDefault="009E04E4" w:rsidP="00DE6F86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49027F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04E4" w:rsidRPr="0049027F" w:rsidRDefault="009E04E4" w:rsidP="00DE6F86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49027F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04E4" w:rsidRPr="0049027F" w:rsidRDefault="009E04E4" w:rsidP="00DE6F86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</w:tbl>
    <w:p w:rsidR="009E04E4" w:rsidRPr="00BF2D29" w:rsidRDefault="009E04E4" w:rsidP="009E04E4">
      <w:pPr>
        <w:ind w:firstLine="0"/>
        <w:rPr>
          <w:b/>
          <w:lang w:eastAsia="ar-SA"/>
        </w:rPr>
      </w:pPr>
    </w:p>
    <w:sectPr w:rsidR="009E04E4" w:rsidRPr="00BF2D29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023" w:rsidRDefault="003E4023" w:rsidP="00ED197B">
      <w:pPr>
        <w:spacing w:after="0"/>
      </w:pPr>
      <w:r>
        <w:separator/>
      </w:r>
    </w:p>
  </w:endnote>
  <w:endnote w:type="continuationSeparator" w:id="0">
    <w:p w:rsidR="003E4023" w:rsidRDefault="003E4023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7F2" w:rsidRDefault="00CC37F2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C7318">
      <w:rPr>
        <w:noProof/>
      </w:rPr>
      <w:t>6</w:t>
    </w:r>
    <w:r>
      <w:rPr>
        <w:noProof/>
      </w:rPr>
      <w:fldChar w:fldCharType="end"/>
    </w:r>
  </w:p>
  <w:p w:rsidR="00CC37F2" w:rsidRDefault="00CC37F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023" w:rsidRDefault="003E4023" w:rsidP="00ED197B">
      <w:pPr>
        <w:spacing w:after="0"/>
      </w:pPr>
      <w:r>
        <w:separator/>
      </w:r>
    </w:p>
  </w:footnote>
  <w:footnote w:type="continuationSeparator" w:id="0">
    <w:p w:rsidR="003E4023" w:rsidRDefault="003E4023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7F2" w:rsidRDefault="00CC37F2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54A06BE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71318C4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7DB7B5E"/>
    <w:multiLevelType w:val="multilevel"/>
    <w:tmpl w:val="33245D64"/>
    <w:lvl w:ilvl="0">
      <w:start w:val="2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lvlText w:val="28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18">
    <w:nsid w:val="08264225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A132920"/>
    <w:multiLevelType w:val="multilevel"/>
    <w:tmpl w:val="C55A9C00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0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11441063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21C73E4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3ED1959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40F32CF"/>
    <w:multiLevelType w:val="hybridMultilevel"/>
    <w:tmpl w:val="ED6274B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5">
    <w:nsid w:val="15B56984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6B31727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DC5523F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1D240A3"/>
    <w:multiLevelType w:val="multilevel"/>
    <w:tmpl w:val="F7A87A30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9">
    <w:nsid w:val="260B2CF0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86A1203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B9079D7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E2B5E43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>
    <w:nsid w:val="374E7444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4B9D092B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17A0E97"/>
    <w:multiLevelType w:val="multilevel"/>
    <w:tmpl w:val="B96263AE"/>
    <w:lvl w:ilvl="0">
      <w:start w:val="2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lvlText w:val="29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39">
    <w:nsid w:val="54185BFF"/>
    <w:multiLevelType w:val="hybridMultilevel"/>
    <w:tmpl w:val="0CB627D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5C277C60"/>
    <w:multiLevelType w:val="multilevel"/>
    <w:tmpl w:val="2D1E26E0"/>
    <w:lvl w:ilvl="0">
      <w:start w:val="2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42">
    <w:nsid w:val="65E26900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4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5">
    <w:nsid w:val="719B1A18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>
    <w:nsid w:val="76270295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856465B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89B31F0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8D26E55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7B525F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0"/>
  </w:num>
  <w:num w:numId="3">
    <w:abstractNumId w:val="36"/>
  </w:num>
  <w:num w:numId="4">
    <w:abstractNumId w:val="46"/>
  </w:num>
  <w:num w:numId="5">
    <w:abstractNumId w:val="34"/>
  </w:num>
  <w:num w:numId="6">
    <w:abstractNumId w:val="33"/>
  </w:num>
  <w:num w:numId="7">
    <w:abstractNumId w:val="43"/>
  </w:num>
  <w:num w:numId="8">
    <w:abstractNumId w:val="44"/>
  </w:num>
  <w:num w:numId="9">
    <w:abstractNumId w:val="28"/>
  </w:num>
  <w:num w:numId="10">
    <w:abstractNumId w:val="24"/>
  </w:num>
  <w:num w:numId="11">
    <w:abstractNumId w:val="21"/>
  </w:num>
  <w:num w:numId="12">
    <w:abstractNumId w:val="19"/>
  </w:num>
  <w:num w:numId="13">
    <w:abstractNumId w:val="41"/>
  </w:num>
  <w:num w:numId="14">
    <w:abstractNumId w:val="17"/>
  </w:num>
  <w:num w:numId="15">
    <w:abstractNumId w:val="38"/>
  </w:num>
  <w:num w:numId="16">
    <w:abstractNumId w:val="46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25" w:hanging="432"/>
        </w:pPr>
        <w:rPr>
          <w:rFonts w:hint="default"/>
        </w:rPr>
      </w:lvl>
    </w:lvlOverride>
    <w:lvlOverride w:ilvl="2">
      <w:lvl w:ilvl="2">
        <w:start w:val="1"/>
        <w:numFmt w:val="bullet"/>
        <w:lvlText w:val="−"/>
        <w:lvlJc w:val="left"/>
        <w:pPr>
          <w:ind w:left="1224" w:hanging="504"/>
        </w:pPr>
        <w:rPr>
          <w:rFonts w:ascii="Times New Roman" w:hAnsi="Times New Roman"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7">
    <w:abstractNumId w:val="39"/>
  </w:num>
  <w:num w:numId="18">
    <w:abstractNumId w:val="51"/>
  </w:num>
  <w:num w:numId="19">
    <w:abstractNumId w:val="35"/>
  </w:num>
  <w:num w:numId="20">
    <w:abstractNumId w:val="15"/>
  </w:num>
  <w:num w:numId="21">
    <w:abstractNumId w:val="31"/>
  </w:num>
  <w:num w:numId="22">
    <w:abstractNumId w:val="25"/>
  </w:num>
  <w:num w:numId="23">
    <w:abstractNumId w:val="47"/>
  </w:num>
  <w:num w:numId="24">
    <w:abstractNumId w:val="45"/>
  </w:num>
  <w:num w:numId="25">
    <w:abstractNumId w:val="42"/>
  </w:num>
  <w:num w:numId="26">
    <w:abstractNumId w:val="50"/>
  </w:num>
  <w:num w:numId="27">
    <w:abstractNumId w:val="32"/>
  </w:num>
  <w:num w:numId="28">
    <w:abstractNumId w:val="49"/>
  </w:num>
  <w:num w:numId="29">
    <w:abstractNumId w:val="48"/>
  </w:num>
  <w:num w:numId="30">
    <w:abstractNumId w:val="30"/>
  </w:num>
  <w:num w:numId="31">
    <w:abstractNumId w:val="29"/>
  </w:num>
  <w:num w:numId="32">
    <w:abstractNumId w:val="27"/>
  </w:num>
  <w:num w:numId="33">
    <w:abstractNumId w:val="16"/>
  </w:num>
  <w:num w:numId="34">
    <w:abstractNumId w:val="23"/>
  </w:num>
  <w:num w:numId="35">
    <w:abstractNumId w:val="18"/>
  </w:num>
  <w:num w:numId="36">
    <w:abstractNumId w:val="37"/>
  </w:num>
  <w:num w:numId="37">
    <w:abstractNumId w:val="26"/>
  </w:num>
  <w:num w:numId="38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55E2"/>
    <w:rsid w:val="0000146F"/>
    <w:rsid w:val="00002B0A"/>
    <w:rsid w:val="00004E76"/>
    <w:rsid w:val="0000732E"/>
    <w:rsid w:val="00010E22"/>
    <w:rsid w:val="000154F1"/>
    <w:rsid w:val="00015635"/>
    <w:rsid w:val="00015A88"/>
    <w:rsid w:val="0001744F"/>
    <w:rsid w:val="00021D21"/>
    <w:rsid w:val="000225CC"/>
    <w:rsid w:val="00022E4F"/>
    <w:rsid w:val="0002395A"/>
    <w:rsid w:val="00024E17"/>
    <w:rsid w:val="00026610"/>
    <w:rsid w:val="00027721"/>
    <w:rsid w:val="00030BB9"/>
    <w:rsid w:val="00034440"/>
    <w:rsid w:val="000368FA"/>
    <w:rsid w:val="0003789A"/>
    <w:rsid w:val="00042BFA"/>
    <w:rsid w:val="000438B5"/>
    <w:rsid w:val="00064594"/>
    <w:rsid w:val="00064C62"/>
    <w:rsid w:val="0006514B"/>
    <w:rsid w:val="00067C39"/>
    <w:rsid w:val="000702E6"/>
    <w:rsid w:val="00072030"/>
    <w:rsid w:val="00081E60"/>
    <w:rsid w:val="000821F4"/>
    <w:rsid w:val="00082DBA"/>
    <w:rsid w:val="0008303D"/>
    <w:rsid w:val="00087738"/>
    <w:rsid w:val="00092DE6"/>
    <w:rsid w:val="000934A2"/>
    <w:rsid w:val="00094B35"/>
    <w:rsid w:val="0009517F"/>
    <w:rsid w:val="0009625C"/>
    <w:rsid w:val="000972B1"/>
    <w:rsid w:val="000A2200"/>
    <w:rsid w:val="000A420C"/>
    <w:rsid w:val="000A4AC4"/>
    <w:rsid w:val="000A4D5C"/>
    <w:rsid w:val="000A5107"/>
    <w:rsid w:val="000B1D71"/>
    <w:rsid w:val="000B2978"/>
    <w:rsid w:val="000B5812"/>
    <w:rsid w:val="000C7E39"/>
    <w:rsid w:val="000D0C19"/>
    <w:rsid w:val="000D3C8B"/>
    <w:rsid w:val="000D462E"/>
    <w:rsid w:val="000D645F"/>
    <w:rsid w:val="000E007B"/>
    <w:rsid w:val="000E0C7E"/>
    <w:rsid w:val="000E1B62"/>
    <w:rsid w:val="000E34DC"/>
    <w:rsid w:val="000E3744"/>
    <w:rsid w:val="000E3F0E"/>
    <w:rsid w:val="000E4F21"/>
    <w:rsid w:val="000E6663"/>
    <w:rsid w:val="000E7275"/>
    <w:rsid w:val="000F3C1B"/>
    <w:rsid w:val="000F3F5F"/>
    <w:rsid w:val="000F49D6"/>
    <w:rsid w:val="00101A96"/>
    <w:rsid w:val="00102CDA"/>
    <w:rsid w:val="001052F0"/>
    <w:rsid w:val="00106FB5"/>
    <w:rsid w:val="00114923"/>
    <w:rsid w:val="001201F7"/>
    <w:rsid w:val="00120551"/>
    <w:rsid w:val="001218A8"/>
    <w:rsid w:val="00124047"/>
    <w:rsid w:val="00127405"/>
    <w:rsid w:val="00130D0D"/>
    <w:rsid w:val="00132980"/>
    <w:rsid w:val="00133569"/>
    <w:rsid w:val="001340E2"/>
    <w:rsid w:val="00136BEB"/>
    <w:rsid w:val="0014090C"/>
    <w:rsid w:val="001417BE"/>
    <w:rsid w:val="00143D9A"/>
    <w:rsid w:val="00145AB1"/>
    <w:rsid w:val="00152D9A"/>
    <w:rsid w:val="001539B2"/>
    <w:rsid w:val="001549D3"/>
    <w:rsid w:val="00155D30"/>
    <w:rsid w:val="00156D3A"/>
    <w:rsid w:val="00164EDB"/>
    <w:rsid w:val="00170AB7"/>
    <w:rsid w:val="0017241D"/>
    <w:rsid w:val="001732F5"/>
    <w:rsid w:val="00175C59"/>
    <w:rsid w:val="00176068"/>
    <w:rsid w:val="0017729E"/>
    <w:rsid w:val="0018000D"/>
    <w:rsid w:val="00180506"/>
    <w:rsid w:val="00180ED0"/>
    <w:rsid w:val="001822A6"/>
    <w:rsid w:val="0018234F"/>
    <w:rsid w:val="00182D85"/>
    <w:rsid w:val="001847DA"/>
    <w:rsid w:val="001869E2"/>
    <w:rsid w:val="00190D32"/>
    <w:rsid w:val="001930C4"/>
    <w:rsid w:val="00193ADC"/>
    <w:rsid w:val="00197153"/>
    <w:rsid w:val="001979F8"/>
    <w:rsid w:val="001A16AD"/>
    <w:rsid w:val="001A16C5"/>
    <w:rsid w:val="001A314D"/>
    <w:rsid w:val="001A412C"/>
    <w:rsid w:val="001A4418"/>
    <w:rsid w:val="001A4F14"/>
    <w:rsid w:val="001A5056"/>
    <w:rsid w:val="001A54ED"/>
    <w:rsid w:val="001B3C1A"/>
    <w:rsid w:val="001B63C7"/>
    <w:rsid w:val="001C152D"/>
    <w:rsid w:val="001C15EF"/>
    <w:rsid w:val="001C31C1"/>
    <w:rsid w:val="001C3A83"/>
    <w:rsid w:val="001C55E2"/>
    <w:rsid w:val="001D4CDD"/>
    <w:rsid w:val="001D544C"/>
    <w:rsid w:val="001D5A3E"/>
    <w:rsid w:val="001E1D01"/>
    <w:rsid w:val="001E33DF"/>
    <w:rsid w:val="001E6E0F"/>
    <w:rsid w:val="001E78CE"/>
    <w:rsid w:val="001F2E8C"/>
    <w:rsid w:val="001F70E1"/>
    <w:rsid w:val="00203624"/>
    <w:rsid w:val="00205116"/>
    <w:rsid w:val="00210A8B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4239"/>
    <w:rsid w:val="00226061"/>
    <w:rsid w:val="002300F0"/>
    <w:rsid w:val="00231248"/>
    <w:rsid w:val="00231256"/>
    <w:rsid w:val="002329F7"/>
    <w:rsid w:val="00233867"/>
    <w:rsid w:val="00237C00"/>
    <w:rsid w:val="00241547"/>
    <w:rsid w:val="00244D76"/>
    <w:rsid w:val="002452DB"/>
    <w:rsid w:val="002466DB"/>
    <w:rsid w:val="002503F6"/>
    <w:rsid w:val="00251632"/>
    <w:rsid w:val="002546DA"/>
    <w:rsid w:val="00254E22"/>
    <w:rsid w:val="002556BE"/>
    <w:rsid w:val="00257A56"/>
    <w:rsid w:val="00263CC2"/>
    <w:rsid w:val="0026436C"/>
    <w:rsid w:val="00264595"/>
    <w:rsid w:val="0026584F"/>
    <w:rsid w:val="00273BC0"/>
    <w:rsid w:val="00274B34"/>
    <w:rsid w:val="0027502D"/>
    <w:rsid w:val="002754F9"/>
    <w:rsid w:val="00275D08"/>
    <w:rsid w:val="00276252"/>
    <w:rsid w:val="00276CCB"/>
    <w:rsid w:val="00277A7C"/>
    <w:rsid w:val="00286050"/>
    <w:rsid w:val="0028743B"/>
    <w:rsid w:val="00287EA0"/>
    <w:rsid w:val="00291897"/>
    <w:rsid w:val="0029193C"/>
    <w:rsid w:val="00293412"/>
    <w:rsid w:val="00293B6A"/>
    <w:rsid w:val="002A0ECD"/>
    <w:rsid w:val="002A2984"/>
    <w:rsid w:val="002A2E45"/>
    <w:rsid w:val="002A4D84"/>
    <w:rsid w:val="002A4E2B"/>
    <w:rsid w:val="002A7B8B"/>
    <w:rsid w:val="002B4B2A"/>
    <w:rsid w:val="002B5029"/>
    <w:rsid w:val="002B5C8E"/>
    <w:rsid w:val="002C0CD4"/>
    <w:rsid w:val="002C128E"/>
    <w:rsid w:val="002C55FE"/>
    <w:rsid w:val="002C57ED"/>
    <w:rsid w:val="002C628B"/>
    <w:rsid w:val="002C6AF8"/>
    <w:rsid w:val="002C6E3D"/>
    <w:rsid w:val="002C6EC4"/>
    <w:rsid w:val="002D3946"/>
    <w:rsid w:val="002D3CD4"/>
    <w:rsid w:val="002D5771"/>
    <w:rsid w:val="002D6950"/>
    <w:rsid w:val="002D7111"/>
    <w:rsid w:val="002E190F"/>
    <w:rsid w:val="002E3DDD"/>
    <w:rsid w:val="002E4A6B"/>
    <w:rsid w:val="002E6663"/>
    <w:rsid w:val="002E6884"/>
    <w:rsid w:val="002F2189"/>
    <w:rsid w:val="002F3176"/>
    <w:rsid w:val="002F6F9E"/>
    <w:rsid w:val="002F7B71"/>
    <w:rsid w:val="00303DAD"/>
    <w:rsid w:val="003057D3"/>
    <w:rsid w:val="00305D59"/>
    <w:rsid w:val="003072DA"/>
    <w:rsid w:val="0030769E"/>
    <w:rsid w:val="00310944"/>
    <w:rsid w:val="0031110C"/>
    <w:rsid w:val="00314F27"/>
    <w:rsid w:val="00315582"/>
    <w:rsid w:val="00315616"/>
    <w:rsid w:val="00315D2D"/>
    <w:rsid w:val="003173AD"/>
    <w:rsid w:val="003173CE"/>
    <w:rsid w:val="00317FB4"/>
    <w:rsid w:val="00321731"/>
    <w:rsid w:val="00323968"/>
    <w:rsid w:val="003247FF"/>
    <w:rsid w:val="00325F2B"/>
    <w:rsid w:val="00326800"/>
    <w:rsid w:val="00326BE6"/>
    <w:rsid w:val="00334371"/>
    <w:rsid w:val="00334A91"/>
    <w:rsid w:val="00341D25"/>
    <w:rsid w:val="00341F38"/>
    <w:rsid w:val="0034230E"/>
    <w:rsid w:val="003439AD"/>
    <w:rsid w:val="003443A1"/>
    <w:rsid w:val="00345149"/>
    <w:rsid w:val="00345FB9"/>
    <w:rsid w:val="003467B7"/>
    <w:rsid w:val="00346FD9"/>
    <w:rsid w:val="00350410"/>
    <w:rsid w:val="00350CB4"/>
    <w:rsid w:val="00352576"/>
    <w:rsid w:val="00354EF1"/>
    <w:rsid w:val="00355D21"/>
    <w:rsid w:val="00357340"/>
    <w:rsid w:val="003579EB"/>
    <w:rsid w:val="0036187D"/>
    <w:rsid w:val="00361CAE"/>
    <w:rsid w:val="00366695"/>
    <w:rsid w:val="00367017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34F8"/>
    <w:rsid w:val="00394E05"/>
    <w:rsid w:val="00395E16"/>
    <w:rsid w:val="003A124F"/>
    <w:rsid w:val="003A560B"/>
    <w:rsid w:val="003A59E1"/>
    <w:rsid w:val="003A641C"/>
    <w:rsid w:val="003A6938"/>
    <w:rsid w:val="003A6D5A"/>
    <w:rsid w:val="003A6EF3"/>
    <w:rsid w:val="003A782A"/>
    <w:rsid w:val="003B1070"/>
    <w:rsid w:val="003C056D"/>
    <w:rsid w:val="003C0EC5"/>
    <w:rsid w:val="003C2364"/>
    <w:rsid w:val="003C5E26"/>
    <w:rsid w:val="003C63C1"/>
    <w:rsid w:val="003D0835"/>
    <w:rsid w:val="003D0D89"/>
    <w:rsid w:val="003D4F83"/>
    <w:rsid w:val="003D6013"/>
    <w:rsid w:val="003E334D"/>
    <w:rsid w:val="003E4023"/>
    <w:rsid w:val="003E498A"/>
    <w:rsid w:val="003E6DC7"/>
    <w:rsid w:val="003E7BAD"/>
    <w:rsid w:val="003F13CC"/>
    <w:rsid w:val="003F15F2"/>
    <w:rsid w:val="003F2B4F"/>
    <w:rsid w:val="003F2F92"/>
    <w:rsid w:val="003F300D"/>
    <w:rsid w:val="0040023E"/>
    <w:rsid w:val="004014B6"/>
    <w:rsid w:val="0040330F"/>
    <w:rsid w:val="00405623"/>
    <w:rsid w:val="0040728D"/>
    <w:rsid w:val="00407596"/>
    <w:rsid w:val="00410418"/>
    <w:rsid w:val="004125D5"/>
    <w:rsid w:val="004128A2"/>
    <w:rsid w:val="00412ABD"/>
    <w:rsid w:val="00412FC0"/>
    <w:rsid w:val="00413550"/>
    <w:rsid w:val="00413C67"/>
    <w:rsid w:val="00414E58"/>
    <w:rsid w:val="00414F36"/>
    <w:rsid w:val="00415D1E"/>
    <w:rsid w:val="004166C6"/>
    <w:rsid w:val="00416F4D"/>
    <w:rsid w:val="004204CC"/>
    <w:rsid w:val="00421675"/>
    <w:rsid w:val="00421E04"/>
    <w:rsid w:val="00421F80"/>
    <w:rsid w:val="00425329"/>
    <w:rsid w:val="00426705"/>
    <w:rsid w:val="004333AC"/>
    <w:rsid w:val="00433E4C"/>
    <w:rsid w:val="004348AF"/>
    <w:rsid w:val="00434D7B"/>
    <w:rsid w:val="004375D5"/>
    <w:rsid w:val="00442955"/>
    <w:rsid w:val="0044326B"/>
    <w:rsid w:val="004436D2"/>
    <w:rsid w:val="00445BB7"/>
    <w:rsid w:val="004563C8"/>
    <w:rsid w:val="00457EC4"/>
    <w:rsid w:val="004638F7"/>
    <w:rsid w:val="00464D56"/>
    <w:rsid w:val="0046517E"/>
    <w:rsid w:val="00467BA4"/>
    <w:rsid w:val="0047042C"/>
    <w:rsid w:val="0047145D"/>
    <w:rsid w:val="00471F33"/>
    <w:rsid w:val="00472607"/>
    <w:rsid w:val="0047305A"/>
    <w:rsid w:val="0047555A"/>
    <w:rsid w:val="00480CC1"/>
    <w:rsid w:val="004822A5"/>
    <w:rsid w:val="0048326C"/>
    <w:rsid w:val="00483AF4"/>
    <w:rsid w:val="0049027F"/>
    <w:rsid w:val="00493177"/>
    <w:rsid w:val="0049512D"/>
    <w:rsid w:val="004969E3"/>
    <w:rsid w:val="00497266"/>
    <w:rsid w:val="004A1278"/>
    <w:rsid w:val="004A13EF"/>
    <w:rsid w:val="004A23A7"/>
    <w:rsid w:val="004A2497"/>
    <w:rsid w:val="004A4E59"/>
    <w:rsid w:val="004B2180"/>
    <w:rsid w:val="004B2BD8"/>
    <w:rsid w:val="004B3032"/>
    <w:rsid w:val="004B4E7F"/>
    <w:rsid w:val="004B580E"/>
    <w:rsid w:val="004B6BE5"/>
    <w:rsid w:val="004B7104"/>
    <w:rsid w:val="004B7140"/>
    <w:rsid w:val="004C254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47C0"/>
    <w:rsid w:val="004E5EBD"/>
    <w:rsid w:val="004E6D8F"/>
    <w:rsid w:val="004E7F11"/>
    <w:rsid w:val="004F222D"/>
    <w:rsid w:val="004F4C1A"/>
    <w:rsid w:val="004F4E60"/>
    <w:rsid w:val="004F5ADA"/>
    <w:rsid w:val="004F60B8"/>
    <w:rsid w:val="004F63C6"/>
    <w:rsid w:val="004F6890"/>
    <w:rsid w:val="005001CD"/>
    <w:rsid w:val="00500D4B"/>
    <w:rsid w:val="005021C7"/>
    <w:rsid w:val="0050241F"/>
    <w:rsid w:val="00502E42"/>
    <w:rsid w:val="00504DA4"/>
    <w:rsid w:val="0050529E"/>
    <w:rsid w:val="005054D4"/>
    <w:rsid w:val="00510C09"/>
    <w:rsid w:val="00511326"/>
    <w:rsid w:val="00511776"/>
    <w:rsid w:val="005128FB"/>
    <w:rsid w:val="00515937"/>
    <w:rsid w:val="00515C59"/>
    <w:rsid w:val="005166F1"/>
    <w:rsid w:val="00516E4F"/>
    <w:rsid w:val="00517848"/>
    <w:rsid w:val="00520F50"/>
    <w:rsid w:val="005234A1"/>
    <w:rsid w:val="00523762"/>
    <w:rsid w:val="00524238"/>
    <w:rsid w:val="005264CC"/>
    <w:rsid w:val="005267AF"/>
    <w:rsid w:val="00526ED0"/>
    <w:rsid w:val="0053005C"/>
    <w:rsid w:val="00532B39"/>
    <w:rsid w:val="00532EC9"/>
    <w:rsid w:val="005331A3"/>
    <w:rsid w:val="00533281"/>
    <w:rsid w:val="005334C0"/>
    <w:rsid w:val="00537C92"/>
    <w:rsid w:val="00541F59"/>
    <w:rsid w:val="0054255B"/>
    <w:rsid w:val="00543D6B"/>
    <w:rsid w:val="0054635B"/>
    <w:rsid w:val="00546FA2"/>
    <w:rsid w:val="00552906"/>
    <w:rsid w:val="00553D27"/>
    <w:rsid w:val="00554ED9"/>
    <w:rsid w:val="0055554E"/>
    <w:rsid w:val="005565AA"/>
    <w:rsid w:val="00560229"/>
    <w:rsid w:val="00560FE6"/>
    <w:rsid w:val="00562097"/>
    <w:rsid w:val="005638C5"/>
    <w:rsid w:val="00571A55"/>
    <w:rsid w:val="00572206"/>
    <w:rsid w:val="00573327"/>
    <w:rsid w:val="00573EFC"/>
    <w:rsid w:val="005742FE"/>
    <w:rsid w:val="005746B5"/>
    <w:rsid w:val="005803AE"/>
    <w:rsid w:val="00581048"/>
    <w:rsid w:val="005917DD"/>
    <w:rsid w:val="005958D8"/>
    <w:rsid w:val="00597BA7"/>
    <w:rsid w:val="005A416E"/>
    <w:rsid w:val="005B06A4"/>
    <w:rsid w:val="005B2923"/>
    <w:rsid w:val="005B498A"/>
    <w:rsid w:val="005B616F"/>
    <w:rsid w:val="005B6754"/>
    <w:rsid w:val="005B6808"/>
    <w:rsid w:val="005C018E"/>
    <w:rsid w:val="005C074B"/>
    <w:rsid w:val="005C43AA"/>
    <w:rsid w:val="005C602B"/>
    <w:rsid w:val="005C61F8"/>
    <w:rsid w:val="005C7CA8"/>
    <w:rsid w:val="005D1AF7"/>
    <w:rsid w:val="005D46B3"/>
    <w:rsid w:val="005D5ECF"/>
    <w:rsid w:val="005D63FB"/>
    <w:rsid w:val="005E059D"/>
    <w:rsid w:val="005E3909"/>
    <w:rsid w:val="005E5662"/>
    <w:rsid w:val="005E6D28"/>
    <w:rsid w:val="005E7110"/>
    <w:rsid w:val="005F448F"/>
    <w:rsid w:val="00601E27"/>
    <w:rsid w:val="00604B3C"/>
    <w:rsid w:val="00604C31"/>
    <w:rsid w:val="00606B81"/>
    <w:rsid w:val="0060774C"/>
    <w:rsid w:val="006107D4"/>
    <w:rsid w:val="006130C0"/>
    <w:rsid w:val="00614CA6"/>
    <w:rsid w:val="00614E7A"/>
    <w:rsid w:val="0061503A"/>
    <w:rsid w:val="00616901"/>
    <w:rsid w:val="00617562"/>
    <w:rsid w:val="00617CF4"/>
    <w:rsid w:val="00622AE8"/>
    <w:rsid w:val="00625AF4"/>
    <w:rsid w:val="0062768B"/>
    <w:rsid w:val="00630098"/>
    <w:rsid w:val="00631D20"/>
    <w:rsid w:val="00633E50"/>
    <w:rsid w:val="006376A7"/>
    <w:rsid w:val="00637CB9"/>
    <w:rsid w:val="006423EE"/>
    <w:rsid w:val="006427DF"/>
    <w:rsid w:val="00642CF6"/>
    <w:rsid w:val="006445A5"/>
    <w:rsid w:val="006449E2"/>
    <w:rsid w:val="00644E99"/>
    <w:rsid w:val="00645202"/>
    <w:rsid w:val="00647000"/>
    <w:rsid w:val="00656C0E"/>
    <w:rsid w:val="006618C2"/>
    <w:rsid w:val="00662A97"/>
    <w:rsid w:val="006667E4"/>
    <w:rsid w:val="00670448"/>
    <w:rsid w:val="00670FB3"/>
    <w:rsid w:val="00673FAE"/>
    <w:rsid w:val="0067447E"/>
    <w:rsid w:val="00674917"/>
    <w:rsid w:val="00675710"/>
    <w:rsid w:val="00677661"/>
    <w:rsid w:val="00677EAF"/>
    <w:rsid w:val="0068250A"/>
    <w:rsid w:val="00682D6C"/>
    <w:rsid w:val="00685AE2"/>
    <w:rsid w:val="006861B7"/>
    <w:rsid w:val="00690ABA"/>
    <w:rsid w:val="00691494"/>
    <w:rsid w:val="0069231A"/>
    <w:rsid w:val="006965B4"/>
    <w:rsid w:val="0069676B"/>
    <w:rsid w:val="00697F2A"/>
    <w:rsid w:val="006A1006"/>
    <w:rsid w:val="006A3601"/>
    <w:rsid w:val="006A4B7D"/>
    <w:rsid w:val="006A63E8"/>
    <w:rsid w:val="006B17E7"/>
    <w:rsid w:val="006B641D"/>
    <w:rsid w:val="006C0E3B"/>
    <w:rsid w:val="006C3DC4"/>
    <w:rsid w:val="006D1641"/>
    <w:rsid w:val="006D4162"/>
    <w:rsid w:val="006D63C6"/>
    <w:rsid w:val="006E52BD"/>
    <w:rsid w:val="006E662F"/>
    <w:rsid w:val="006F2812"/>
    <w:rsid w:val="006F6BCE"/>
    <w:rsid w:val="00700550"/>
    <w:rsid w:val="00700F5F"/>
    <w:rsid w:val="0070495A"/>
    <w:rsid w:val="00704A81"/>
    <w:rsid w:val="007053C1"/>
    <w:rsid w:val="0070614A"/>
    <w:rsid w:val="0070674F"/>
    <w:rsid w:val="007114F0"/>
    <w:rsid w:val="007117EA"/>
    <w:rsid w:val="00712BD9"/>
    <w:rsid w:val="0071362E"/>
    <w:rsid w:val="00713E70"/>
    <w:rsid w:val="00717443"/>
    <w:rsid w:val="007174A3"/>
    <w:rsid w:val="00717997"/>
    <w:rsid w:val="00720325"/>
    <w:rsid w:val="00720BA8"/>
    <w:rsid w:val="00723A81"/>
    <w:rsid w:val="007243EE"/>
    <w:rsid w:val="0072598F"/>
    <w:rsid w:val="00726FD4"/>
    <w:rsid w:val="007272D2"/>
    <w:rsid w:val="00727EF0"/>
    <w:rsid w:val="00731AF0"/>
    <w:rsid w:val="00735B45"/>
    <w:rsid w:val="0074086B"/>
    <w:rsid w:val="00745B6B"/>
    <w:rsid w:val="0074640F"/>
    <w:rsid w:val="0075006B"/>
    <w:rsid w:val="007525DC"/>
    <w:rsid w:val="007541EA"/>
    <w:rsid w:val="00757614"/>
    <w:rsid w:val="00757D1C"/>
    <w:rsid w:val="007608E6"/>
    <w:rsid w:val="00760DDE"/>
    <w:rsid w:val="0076230B"/>
    <w:rsid w:val="00762E24"/>
    <w:rsid w:val="007633B0"/>
    <w:rsid w:val="0076364C"/>
    <w:rsid w:val="00763E48"/>
    <w:rsid w:val="00764C79"/>
    <w:rsid w:val="00766146"/>
    <w:rsid w:val="00766F20"/>
    <w:rsid w:val="007678F0"/>
    <w:rsid w:val="00772748"/>
    <w:rsid w:val="0077428C"/>
    <w:rsid w:val="007743E8"/>
    <w:rsid w:val="00786D9A"/>
    <w:rsid w:val="00787B29"/>
    <w:rsid w:val="007939C1"/>
    <w:rsid w:val="007963FF"/>
    <w:rsid w:val="007A1149"/>
    <w:rsid w:val="007A28EE"/>
    <w:rsid w:val="007A3447"/>
    <w:rsid w:val="007A52EE"/>
    <w:rsid w:val="007B0534"/>
    <w:rsid w:val="007B10CC"/>
    <w:rsid w:val="007B11B3"/>
    <w:rsid w:val="007B19E2"/>
    <w:rsid w:val="007B3488"/>
    <w:rsid w:val="007B397C"/>
    <w:rsid w:val="007B4E77"/>
    <w:rsid w:val="007B7308"/>
    <w:rsid w:val="007C41D2"/>
    <w:rsid w:val="007C5502"/>
    <w:rsid w:val="007C63EB"/>
    <w:rsid w:val="007C6E3F"/>
    <w:rsid w:val="007C7318"/>
    <w:rsid w:val="007D0D85"/>
    <w:rsid w:val="007D14A2"/>
    <w:rsid w:val="007D3EBA"/>
    <w:rsid w:val="007D7747"/>
    <w:rsid w:val="007D7CC2"/>
    <w:rsid w:val="007D7D53"/>
    <w:rsid w:val="007E3845"/>
    <w:rsid w:val="007E7DF1"/>
    <w:rsid w:val="007F2426"/>
    <w:rsid w:val="007F6FFA"/>
    <w:rsid w:val="007F7CD8"/>
    <w:rsid w:val="008001EA"/>
    <w:rsid w:val="00801A33"/>
    <w:rsid w:val="00801DD6"/>
    <w:rsid w:val="0080603E"/>
    <w:rsid w:val="00812510"/>
    <w:rsid w:val="008127AF"/>
    <w:rsid w:val="00815A20"/>
    <w:rsid w:val="00816E98"/>
    <w:rsid w:val="008204B5"/>
    <w:rsid w:val="008217DC"/>
    <w:rsid w:val="00825BA0"/>
    <w:rsid w:val="008344A0"/>
    <w:rsid w:val="00835A17"/>
    <w:rsid w:val="00835A53"/>
    <w:rsid w:val="00841A4A"/>
    <w:rsid w:val="0084519E"/>
    <w:rsid w:val="008458B1"/>
    <w:rsid w:val="00845907"/>
    <w:rsid w:val="008544F8"/>
    <w:rsid w:val="00854D81"/>
    <w:rsid w:val="00855032"/>
    <w:rsid w:val="00855DB6"/>
    <w:rsid w:val="0086109A"/>
    <w:rsid w:val="00861105"/>
    <w:rsid w:val="008612E7"/>
    <w:rsid w:val="008629DF"/>
    <w:rsid w:val="0086367E"/>
    <w:rsid w:val="0086521A"/>
    <w:rsid w:val="00867A39"/>
    <w:rsid w:val="00871210"/>
    <w:rsid w:val="0087180F"/>
    <w:rsid w:val="00873D6C"/>
    <w:rsid w:val="008753B9"/>
    <w:rsid w:val="008820FA"/>
    <w:rsid w:val="008829A5"/>
    <w:rsid w:val="00882D03"/>
    <w:rsid w:val="00882EA4"/>
    <w:rsid w:val="008857A8"/>
    <w:rsid w:val="008866B6"/>
    <w:rsid w:val="00893AAF"/>
    <w:rsid w:val="0089709F"/>
    <w:rsid w:val="008A006C"/>
    <w:rsid w:val="008A3107"/>
    <w:rsid w:val="008A4AD5"/>
    <w:rsid w:val="008A6894"/>
    <w:rsid w:val="008A6C2A"/>
    <w:rsid w:val="008A7258"/>
    <w:rsid w:val="008A7300"/>
    <w:rsid w:val="008B035C"/>
    <w:rsid w:val="008B21D7"/>
    <w:rsid w:val="008B60B0"/>
    <w:rsid w:val="008B6C23"/>
    <w:rsid w:val="008B7521"/>
    <w:rsid w:val="008C6812"/>
    <w:rsid w:val="008C68E9"/>
    <w:rsid w:val="008C77E6"/>
    <w:rsid w:val="008D0EB8"/>
    <w:rsid w:val="008D2C1A"/>
    <w:rsid w:val="008D3397"/>
    <w:rsid w:val="008D5E1D"/>
    <w:rsid w:val="008D61BF"/>
    <w:rsid w:val="008D6B7E"/>
    <w:rsid w:val="008D7BEB"/>
    <w:rsid w:val="008E2A7A"/>
    <w:rsid w:val="008E2C14"/>
    <w:rsid w:val="008E5164"/>
    <w:rsid w:val="008E7AB5"/>
    <w:rsid w:val="008F0447"/>
    <w:rsid w:val="008F07B0"/>
    <w:rsid w:val="008F1917"/>
    <w:rsid w:val="008F3C6A"/>
    <w:rsid w:val="008F5040"/>
    <w:rsid w:val="008F797B"/>
    <w:rsid w:val="00903B6E"/>
    <w:rsid w:val="00907215"/>
    <w:rsid w:val="00910718"/>
    <w:rsid w:val="00912397"/>
    <w:rsid w:val="009148F2"/>
    <w:rsid w:val="00917344"/>
    <w:rsid w:val="00917396"/>
    <w:rsid w:val="009176EC"/>
    <w:rsid w:val="0092143D"/>
    <w:rsid w:val="00923164"/>
    <w:rsid w:val="00926BCC"/>
    <w:rsid w:val="00931F11"/>
    <w:rsid w:val="00932882"/>
    <w:rsid w:val="00933BD6"/>
    <w:rsid w:val="00934D02"/>
    <w:rsid w:val="009362EB"/>
    <w:rsid w:val="0094109F"/>
    <w:rsid w:val="009416B2"/>
    <w:rsid w:val="00942D1E"/>
    <w:rsid w:val="00943011"/>
    <w:rsid w:val="00944D08"/>
    <w:rsid w:val="00945AF0"/>
    <w:rsid w:val="00945FB4"/>
    <w:rsid w:val="00946B12"/>
    <w:rsid w:val="00953B19"/>
    <w:rsid w:val="009551FC"/>
    <w:rsid w:val="009576F5"/>
    <w:rsid w:val="0096244E"/>
    <w:rsid w:val="00962E5D"/>
    <w:rsid w:val="009664B2"/>
    <w:rsid w:val="00966F9F"/>
    <w:rsid w:val="00967ABC"/>
    <w:rsid w:val="00975946"/>
    <w:rsid w:val="00975D9A"/>
    <w:rsid w:val="00976B48"/>
    <w:rsid w:val="00977574"/>
    <w:rsid w:val="00977DF8"/>
    <w:rsid w:val="009815B9"/>
    <w:rsid w:val="0098189A"/>
    <w:rsid w:val="00981BFC"/>
    <w:rsid w:val="00982E70"/>
    <w:rsid w:val="00983B1B"/>
    <w:rsid w:val="00984546"/>
    <w:rsid w:val="00986EFE"/>
    <w:rsid w:val="009908D8"/>
    <w:rsid w:val="00997554"/>
    <w:rsid w:val="009A295C"/>
    <w:rsid w:val="009A3D6C"/>
    <w:rsid w:val="009A5626"/>
    <w:rsid w:val="009A5983"/>
    <w:rsid w:val="009A5A37"/>
    <w:rsid w:val="009B28EB"/>
    <w:rsid w:val="009B2B44"/>
    <w:rsid w:val="009B53AB"/>
    <w:rsid w:val="009B581F"/>
    <w:rsid w:val="009C0EBE"/>
    <w:rsid w:val="009C3CCF"/>
    <w:rsid w:val="009C5A35"/>
    <w:rsid w:val="009C6005"/>
    <w:rsid w:val="009D17C2"/>
    <w:rsid w:val="009D1883"/>
    <w:rsid w:val="009D246B"/>
    <w:rsid w:val="009D3664"/>
    <w:rsid w:val="009D4A34"/>
    <w:rsid w:val="009E0075"/>
    <w:rsid w:val="009E04E4"/>
    <w:rsid w:val="009E20DA"/>
    <w:rsid w:val="009E3A39"/>
    <w:rsid w:val="009E529F"/>
    <w:rsid w:val="009E5CEF"/>
    <w:rsid w:val="009F001E"/>
    <w:rsid w:val="009F0101"/>
    <w:rsid w:val="009F2FE5"/>
    <w:rsid w:val="009F4694"/>
    <w:rsid w:val="009F5EAB"/>
    <w:rsid w:val="009F703B"/>
    <w:rsid w:val="009F72B9"/>
    <w:rsid w:val="009F7E3F"/>
    <w:rsid w:val="00A003D2"/>
    <w:rsid w:val="00A01C0F"/>
    <w:rsid w:val="00A0274A"/>
    <w:rsid w:val="00A03A84"/>
    <w:rsid w:val="00A0487E"/>
    <w:rsid w:val="00A071BF"/>
    <w:rsid w:val="00A13741"/>
    <w:rsid w:val="00A13DD3"/>
    <w:rsid w:val="00A14AD2"/>
    <w:rsid w:val="00A14B81"/>
    <w:rsid w:val="00A201D4"/>
    <w:rsid w:val="00A20782"/>
    <w:rsid w:val="00A24BFC"/>
    <w:rsid w:val="00A2709F"/>
    <w:rsid w:val="00A309FB"/>
    <w:rsid w:val="00A30AD1"/>
    <w:rsid w:val="00A3324B"/>
    <w:rsid w:val="00A33A88"/>
    <w:rsid w:val="00A34601"/>
    <w:rsid w:val="00A41770"/>
    <w:rsid w:val="00A41CFC"/>
    <w:rsid w:val="00A45569"/>
    <w:rsid w:val="00A45CBC"/>
    <w:rsid w:val="00A46128"/>
    <w:rsid w:val="00A56640"/>
    <w:rsid w:val="00A6256A"/>
    <w:rsid w:val="00A63215"/>
    <w:rsid w:val="00A6391A"/>
    <w:rsid w:val="00A63BEE"/>
    <w:rsid w:val="00A66764"/>
    <w:rsid w:val="00A6761F"/>
    <w:rsid w:val="00A6784D"/>
    <w:rsid w:val="00A6790D"/>
    <w:rsid w:val="00A709E3"/>
    <w:rsid w:val="00A71272"/>
    <w:rsid w:val="00A73563"/>
    <w:rsid w:val="00A7358B"/>
    <w:rsid w:val="00A737D0"/>
    <w:rsid w:val="00A73FBA"/>
    <w:rsid w:val="00A744E3"/>
    <w:rsid w:val="00A749DF"/>
    <w:rsid w:val="00A83FA4"/>
    <w:rsid w:val="00A86E8D"/>
    <w:rsid w:val="00A87184"/>
    <w:rsid w:val="00A876A3"/>
    <w:rsid w:val="00A8787A"/>
    <w:rsid w:val="00A87AD9"/>
    <w:rsid w:val="00A9166C"/>
    <w:rsid w:val="00A95294"/>
    <w:rsid w:val="00AA0AAB"/>
    <w:rsid w:val="00AA19E8"/>
    <w:rsid w:val="00AA4B18"/>
    <w:rsid w:val="00AA5ADB"/>
    <w:rsid w:val="00AB1D71"/>
    <w:rsid w:val="00AB2193"/>
    <w:rsid w:val="00AB318A"/>
    <w:rsid w:val="00AC5783"/>
    <w:rsid w:val="00AC5D2F"/>
    <w:rsid w:val="00AC755C"/>
    <w:rsid w:val="00AD148B"/>
    <w:rsid w:val="00AD4798"/>
    <w:rsid w:val="00AD7489"/>
    <w:rsid w:val="00AE4807"/>
    <w:rsid w:val="00AE4B88"/>
    <w:rsid w:val="00AE5306"/>
    <w:rsid w:val="00AE5C9C"/>
    <w:rsid w:val="00AE6578"/>
    <w:rsid w:val="00AE6692"/>
    <w:rsid w:val="00AE6EFC"/>
    <w:rsid w:val="00AF1B54"/>
    <w:rsid w:val="00AF2D82"/>
    <w:rsid w:val="00AF3758"/>
    <w:rsid w:val="00AF3F19"/>
    <w:rsid w:val="00B02AE8"/>
    <w:rsid w:val="00B058ED"/>
    <w:rsid w:val="00B06268"/>
    <w:rsid w:val="00B0687C"/>
    <w:rsid w:val="00B07CDD"/>
    <w:rsid w:val="00B10E94"/>
    <w:rsid w:val="00B113C3"/>
    <w:rsid w:val="00B113F1"/>
    <w:rsid w:val="00B1220B"/>
    <w:rsid w:val="00B170C4"/>
    <w:rsid w:val="00B17D0C"/>
    <w:rsid w:val="00B20C17"/>
    <w:rsid w:val="00B22E13"/>
    <w:rsid w:val="00B22EB6"/>
    <w:rsid w:val="00B232F1"/>
    <w:rsid w:val="00B24CFF"/>
    <w:rsid w:val="00B251E7"/>
    <w:rsid w:val="00B26234"/>
    <w:rsid w:val="00B264D5"/>
    <w:rsid w:val="00B318FF"/>
    <w:rsid w:val="00B32689"/>
    <w:rsid w:val="00B3378D"/>
    <w:rsid w:val="00B3434E"/>
    <w:rsid w:val="00B349A7"/>
    <w:rsid w:val="00B34B37"/>
    <w:rsid w:val="00B34C80"/>
    <w:rsid w:val="00B35237"/>
    <w:rsid w:val="00B354BD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30AE"/>
    <w:rsid w:val="00B545AB"/>
    <w:rsid w:val="00B54EB9"/>
    <w:rsid w:val="00B55018"/>
    <w:rsid w:val="00B56030"/>
    <w:rsid w:val="00B5780A"/>
    <w:rsid w:val="00B65579"/>
    <w:rsid w:val="00B655B0"/>
    <w:rsid w:val="00B65AD9"/>
    <w:rsid w:val="00B720AC"/>
    <w:rsid w:val="00B758EE"/>
    <w:rsid w:val="00B811BE"/>
    <w:rsid w:val="00B872AB"/>
    <w:rsid w:val="00B87DE5"/>
    <w:rsid w:val="00B9096D"/>
    <w:rsid w:val="00B90A1F"/>
    <w:rsid w:val="00B9199A"/>
    <w:rsid w:val="00B91A9F"/>
    <w:rsid w:val="00B91FAA"/>
    <w:rsid w:val="00B933A1"/>
    <w:rsid w:val="00B9487A"/>
    <w:rsid w:val="00B951BB"/>
    <w:rsid w:val="00B963BF"/>
    <w:rsid w:val="00B969B2"/>
    <w:rsid w:val="00BA129C"/>
    <w:rsid w:val="00BA314D"/>
    <w:rsid w:val="00BA4891"/>
    <w:rsid w:val="00BA531E"/>
    <w:rsid w:val="00BB1C76"/>
    <w:rsid w:val="00BB7266"/>
    <w:rsid w:val="00BB7AAF"/>
    <w:rsid w:val="00BB7EFF"/>
    <w:rsid w:val="00BC022F"/>
    <w:rsid w:val="00BC07B0"/>
    <w:rsid w:val="00BC12BC"/>
    <w:rsid w:val="00BC3E60"/>
    <w:rsid w:val="00BC6765"/>
    <w:rsid w:val="00BC7ACD"/>
    <w:rsid w:val="00BD1054"/>
    <w:rsid w:val="00BD1C39"/>
    <w:rsid w:val="00BD1CDC"/>
    <w:rsid w:val="00BD6C37"/>
    <w:rsid w:val="00BD702D"/>
    <w:rsid w:val="00BF2D29"/>
    <w:rsid w:val="00BF31AE"/>
    <w:rsid w:val="00BF3DB4"/>
    <w:rsid w:val="00BF6152"/>
    <w:rsid w:val="00BF6578"/>
    <w:rsid w:val="00BF77DC"/>
    <w:rsid w:val="00C00753"/>
    <w:rsid w:val="00C0080E"/>
    <w:rsid w:val="00C02E97"/>
    <w:rsid w:val="00C04152"/>
    <w:rsid w:val="00C0503E"/>
    <w:rsid w:val="00C05C35"/>
    <w:rsid w:val="00C076F0"/>
    <w:rsid w:val="00C1041F"/>
    <w:rsid w:val="00C124A8"/>
    <w:rsid w:val="00C12F62"/>
    <w:rsid w:val="00C13283"/>
    <w:rsid w:val="00C1369E"/>
    <w:rsid w:val="00C148F7"/>
    <w:rsid w:val="00C169EB"/>
    <w:rsid w:val="00C21053"/>
    <w:rsid w:val="00C23A50"/>
    <w:rsid w:val="00C23EF6"/>
    <w:rsid w:val="00C25035"/>
    <w:rsid w:val="00C25804"/>
    <w:rsid w:val="00C31392"/>
    <w:rsid w:val="00C32599"/>
    <w:rsid w:val="00C32631"/>
    <w:rsid w:val="00C3335F"/>
    <w:rsid w:val="00C34FA7"/>
    <w:rsid w:val="00C36B45"/>
    <w:rsid w:val="00C404E2"/>
    <w:rsid w:val="00C4149D"/>
    <w:rsid w:val="00C441DB"/>
    <w:rsid w:val="00C446A7"/>
    <w:rsid w:val="00C45388"/>
    <w:rsid w:val="00C453F9"/>
    <w:rsid w:val="00C468E6"/>
    <w:rsid w:val="00C4732F"/>
    <w:rsid w:val="00C50208"/>
    <w:rsid w:val="00C514E7"/>
    <w:rsid w:val="00C52ED3"/>
    <w:rsid w:val="00C537F5"/>
    <w:rsid w:val="00C5503A"/>
    <w:rsid w:val="00C5537C"/>
    <w:rsid w:val="00C55A38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81048"/>
    <w:rsid w:val="00C838F3"/>
    <w:rsid w:val="00C83B63"/>
    <w:rsid w:val="00C84BA8"/>
    <w:rsid w:val="00C85BEE"/>
    <w:rsid w:val="00C908EE"/>
    <w:rsid w:val="00C91465"/>
    <w:rsid w:val="00C921EC"/>
    <w:rsid w:val="00C93786"/>
    <w:rsid w:val="00C93D37"/>
    <w:rsid w:val="00C945CE"/>
    <w:rsid w:val="00C948C3"/>
    <w:rsid w:val="00C94BF9"/>
    <w:rsid w:val="00C95CED"/>
    <w:rsid w:val="00C97A3D"/>
    <w:rsid w:val="00C97D51"/>
    <w:rsid w:val="00CA1CF0"/>
    <w:rsid w:val="00CA4F10"/>
    <w:rsid w:val="00CA5A1D"/>
    <w:rsid w:val="00CA77F4"/>
    <w:rsid w:val="00CB04CA"/>
    <w:rsid w:val="00CB5B03"/>
    <w:rsid w:val="00CC0BBF"/>
    <w:rsid w:val="00CC12FA"/>
    <w:rsid w:val="00CC2E06"/>
    <w:rsid w:val="00CC37F2"/>
    <w:rsid w:val="00CC469B"/>
    <w:rsid w:val="00CC4724"/>
    <w:rsid w:val="00CC6652"/>
    <w:rsid w:val="00CC7FA0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4CD2"/>
    <w:rsid w:val="00CF7034"/>
    <w:rsid w:val="00D028DE"/>
    <w:rsid w:val="00D0676E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7061"/>
    <w:rsid w:val="00D30479"/>
    <w:rsid w:val="00D31E60"/>
    <w:rsid w:val="00D32F36"/>
    <w:rsid w:val="00D333A1"/>
    <w:rsid w:val="00D33B9B"/>
    <w:rsid w:val="00D34982"/>
    <w:rsid w:val="00D34B7F"/>
    <w:rsid w:val="00D35B0E"/>
    <w:rsid w:val="00D37F96"/>
    <w:rsid w:val="00D4149F"/>
    <w:rsid w:val="00D4353E"/>
    <w:rsid w:val="00D44A87"/>
    <w:rsid w:val="00D45AF8"/>
    <w:rsid w:val="00D468F5"/>
    <w:rsid w:val="00D501EE"/>
    <w:rsid w:val="00D519AC"/>
    <w:rsid w:val="00D51CFF"/>
    <w:rsid w:val="00D569C2"/>
    <w:rsid w:val="00D56B0B"/>
    <w:rsid w:val="00D60BDA"/>
    <w:rsid w:val="00D625D7"/>
    <w:rsid w:val="00D65336"/>
    <w:rsid w:val="00D666EC"/>
    <w:rsid w:val="00D7012A"/>
    <w:rsid w:val="00D7223A"/>
    <w:rsid w:val="00D72A4C"/>
    <w:rsid w:val="00D74659"/>
    <w:rsid w:val="00D75A22"/>
    <w:rsid w:val="00D82C63"/>
    <w:rsid w:val="00DA2377"/>
    <w:rsid w:val="00DB094C"/>
    <w:rsid w:val="00DB13BA"/>
    <w:rsid w:val="00DB1D3C"/>
    <w:rsid w:val="00DB30A8"/>
    <w:rsid w:val="00DB3F77"/>
    <w:rsid w:val="00DB6D35"/>
    <w:rsid w:val="00DB6E8C"/>
    <w:rsid w:val="00DC05E6"/>
    <w:rsid w:val="00DC268C"/>
    <w:rsid w:val="00DC50B8"/>
    <w:rsid w:val="00DC63C3"/>
    <w:rsid w:val="00DC683A"/>
    <w:rsid w:val="00DD15A4"/>
    <w:rsid w:val="00DD38E6"/>
    <w:rsid w:val="00DD48AD"/>
    <w:rsid w:val="00DD4AFF"/>
    <w:rsid w:val="00DD4BFF"/>
    <w:rsid w:val="00DD58BC"/>
    <w:rsid w:val="00DE1283"/>
    <w:rsid w:val="00DE285C"/>
    <w:rsid w:val="00DE41F7"/>
    <w:rsid w:val="00DE4B4F"/>
    <w:rsid w:val="00DE50B0"/>
    <w:rsid w:val="00DE5D2D"/>
    <w:rsid w:val="00DE685E"/>
    <w:rsid w:val="00DE6F86"/>
    <w:rsid w:val="00DE72B3"/>
    <w:rsid w:val="00DF01C3"/>
    <w:rsid w:val="00DF0525"/>
    <w:rsid w:val="00DF0692"/>
    <w:rsid w:val="00DF27AA"/>
    <w:rsid w:val="00DF2A30"/>
    <w:rsid w:val="00DF5638"/>
    <w:rsid w:val="00E0077A"/>
    <w:rsid w:val="00E01884"/>
    <w:rsid w:val="00E01949"/>
    <w:rsid w:val="00E01D14"/>
    <w:rsid w:val="00E03903"/>
    <w:rsid w:val="00E04588"/>
    <w:rsid w:val="00E05E07"/>
    <w:rsid w:val="00E06322"/>
    <w:rsid w:val="00E10870"/>
    <w:rsid w:val="00E11AD5"/>
    <w:rsid w:val="00E13D29"/>
    <w:rsid w:val="00E15E3E"/>
    <w:rsid w:val="00E17986"/>
    <w:rsid w:val="00E2145D"/>
    <w:rsid w:val="00E21931"/>
    <w:rsid w:val="00E22F2C"/>
    <w:rsid w:val="00E23548"/>
    <w:rsid w:val="00E2373C"/>
    <w:rsid w:val="00E23F84"/>
    <w:rsid w:val="00E2459F"/>
    <w:rsid w:val="00E2564A"/>
    <w:rsid w:val="00E26FED"/>
    <w:rsid w:val="00E30618"/>
    <w:rsid w:val="00E326D1"/>
    <w:rsid w:val="00E32D11"/>
    <w:rsid w:val="00E37CC0"/>
    <w:rsid w:val="00E37F5D"/>
    <w:rsid w:val="00E4297D"/>
    <w:rsid w:val="00E43DDC"/>
    <w:rsid w:val="00E45905"/>
    <w:rsid w:val="00E463C0"/>
    <w:rsid w:val="00E463DB"/>
    <w:rsid w:val="00E51538"/>
    <w:rsid w:val="00E53711"/>
    <w:rsid w:val="00E539E8"/>
    <w:rsid w:val="00E563A3"/>
    <w:rsid w:val="00E56F40"/>
    <w:rsid w:val="00E5741F"/>
    <w:rsid w:val="00E60208"/>
    <w:rsid w:val="00E625F4"/>
    <w:rsid w:val="00E6326B"/>
    <w:rsid w:val="00E65E0E"/>
    <w:rsid w:val="00E66376"/>
    <w:rsid w:val="00E71A5E"/>
    <w:rsid w:val="00E72369"/>
    <w:rsid w:val="00E77283"/>
    <w:rsid w:val="00E77EA1"/>
    <w:rsid w:val="00E86954"/>
    <w:rsid w:val="00E90404"/>
    <w:rsid w:val="00E93856"/>
    <w:rsid w:val="00E93EBA"/>
    <w:rsid w:val="00E964E0"/>
    <w:rsid w:val="00E97FA1"/>
    <w:rsid w:val="00E97FF7"/>
    <w:rsid w:val="00EA00E1"/>
    <w:rsid w:val="00EA0163"/>
    <w:rsid w:val="00EA0364"/>
    <w:rsid w:val="00EA39A8"/>
    <w:rsid w:val="00EA710B"/>
    <w:rsid w:val="00EB12D6"/>
    <w:rsid w:val="00EB281D"/>
    <w:rsid w:val="00EB55CD"/>
    <w:rsid w:val="00EC0AF2"/>
    <w:rsid w:val="00EC1A4F"/>
    <w:rsid w:val="00EC1B06"/>
    <w:rsid w:val="00EC304A"/>
    <w:rsid w:val="00EC3812"/>
    <w:rsid w:val="00ED08E7"/>
    <w:rsid w:val="00ED197B"/>
    <w:rsid w:val="00ED5072"/>
    <w:rsid w:val="00ED5BAD"/>
    <w:rsid w:val="00ED739B"/>
    <w:rsid w:val="00ED7545"/>
    <w:rsid w:val="00EE0FF7"/>
    <w:rsid w:val="00EE171E"/>
    <w:rsid w:val="00EE2334"/>
    <w:rsid w:val="00EE4CB0"/>
    <w:rsid w:val="00EE6E91"/>
    <w:rsid w:val="00EF17DB"/>
    <w:rsid w:val="00EF1DD0"/>
    <w:rsid w:val="00EF2979"/>
    <w:rsid w:val="00EF2E96"/>
    <w:rsid w:val="00F04FAB"/>
    <w:rsid w:val="00F12475"/>
    <w:rsid w:val="00F152F1"/>
    <w:rsid w:val="00F154D9"/>
    <w:rsid w:val="00F217F1"/>
    <w:rsid w:val="00F2276E"/>
    <w:rsid w:val="00F25EDB"/>
    <w:rsid w:val="00F2699D"/>
    <w:rsid w:val="00F4078E"/>
    <w:rsid w:val="00F41110"/>
    <w:rsid w:val="00F42A47"/>
    <w:rsid w:val="00F43352"/>
    <w:rsid w:val="00F43748"/>
    <w:rsid w:val="00F454D6"/>
    <w:rsid w:val="00F505C6"/>
    <w:rsid w:val="00F506E5"/>
    <w:rsid w:val="00F50E90"/>
    <w:rsid w:val="00F5231C"/>
    <w:rsid w:val="00F53252"/>
    <w:rsid w:val="00F541F6"/>
    <w:rsid w:val="00F54B6A"/>
    <w:rsid w:val="00F5584F"/>
    <w:rsid w:val="00F60570"/>
    <w:rsid w:val="00F60CEF"/>
    <w:rsid w:val="00F6102B"/>
    <w:rsid w:val="00F62C24"/>
    <w:rsid w:val="00F632C3"/>
    <w:rsid w:val="00F632DA"/>
    <w:rsid w:val="00F63DC1"/>
    <w:rsid w:val="00F64C9A"/>
    <w:rsid w:val="00F66637"/>
    <w:rsid w:val="00F72F40"/>
    <w:rsid w:val="00F7339E"/>
    <w:rsid w:val="00F73A7A"/>
    <w:rsid w:val="00F74ACC"/>
    <w:rsid w:val="00F75DA9"/>
    <w:rsid w:val="00F8017F"/>
    <w:rsid w:val="00F81392"/>
    <w:rsid w:val="00F8168A"/>
    <w:rsid w:val="00F82B18"/>
    <w:rsid w:val="00F853FA"/>
    <w:rsid w:val="00F85610"/>
    <w:rsid w:val="00F857D7"/>
    <w:rsid w:val="00F87446"/>
    <w:rsid w:val="00F9011F"/>
    <w:rsid w:val="00F904FA"/>
    <w:rsid w:val="00F920F5"/>
    <w:rsid w:val="00F92E57"/>
    <w:rsid w:val="00F93660"/>
    <w:rsid w:val="00F9384F"/>
    <w:rsid w:val="00F940AB"/>
    <w:rsid w:val="00F9625F"/>
    <w:rsid w:val="00FA0D85"/>
    <w:rsid w:val="00FA0F39"/>
    <w:rsid w:val="00FA1DFD"/>
    <w:rsid w:val="00FA20B6"/>
    <w:rsid w:val="00FA65AA"/>
    <w:rsid w:val="00FB002D"/>
    <w:rsid w:val="00FB02A9"/>
    <w:rsid w:val="00FB0A91"/>
    <w:rsid w:val="00FB6494"/>
    <w:rsid w:val="00FC0D46"/>
    <w:rsid w:val="00FC1E50"/>
    <w:rsid w:val="00FC2AD1"/>
    <w:rsid w:val="00FC492F"/>
    <w:rsid w:val="00FC5171"/>
    <w:rsid w:val="00FC628B"/>
    <w:rsid w:val="00FC6F5F"/>
    <w:rsid w:val="00FD352E"/>
    <w:rsid w:val="00FD3EFE"/>
    <w:rsid w:val="00FD5C42"/>
    <w:rsid w:val="00FD61FC"/>
    <w:rsid w:val="00FD79A2"/>
    <w:rsid w:val="00FE2ED7"/>
    <w:rsid w:val="00FE377E"/>
    <w:rsid w:val="00FE4C56"/>
    <w:rsid w:val="00FE5105"/>
    <w:rsid w:val="00FE5E1A"/>
    <w:rsid w:val="00FE5EE5"/>
    <w:rsid w:val="00FF0E74"/>
    <w:rsid w:val="00FF2116"/>
    <w:rsid w:val="00FF48FA"/>
    <w:rsid w:val="00FF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si.ffoms.ru/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65B7CE-B1B0-4201-8B9F-2D53B8875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15706</TotalTime>
  <Pages>46</Pages>
  <Words>7524</Words>
  <Characters>42887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50311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osokina</dc:creator>
  <cp:keywords/>
  <dc:description/>
  <cp:lastModifiedBy>Sergey Andjan</cp:lastModifiedBy>
  <cp:revision>96</cp:revision>
  <cp:lastPrinted>2018-08-10T11:28:00Z</cp:lastPrinted>
  <dcterms:created xsi:type="dcterms:W3CDTF">2012-01-17T14:56:00Z</dcterms:created>
  <dcterms:modified xsi:type="dcterms:W3CDTF">2018-08-10T11:59:00Z</dcterms:modified>
</cp:coreProperties>
</file>